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26" w:rsidRDefault="00DB6626">
      <w:pPr>
        <w:pStyle w:val="BodyText"/>
        <w:kinsoku w:val="0"/>
        <w:overflowPunct w:val="0"/>
        <w:spacing w:before="11"/>
        <w:ind w:left="0"/>
        <w:rPr>
          <w:rFonts w:ascii="Times New Roman" w:hAnsi="Times New Roman" w:cs="Times New Roman"/>
          <w:b w:val="0"/>
          <w:bCs w:val="0"/>
          <w:sz w:val="6"/>
          <w:szCs w:val="6"/>
        </w:rPr>
      </w:pPr>
    </w:p>
    <w:p w:rsidR="00753083" w:rsidRDefault="00753083" w:rsidP="00753083">
      <w:pPr>
        <w:pStyle w:val="BodyText"/>
        <w:kinsoku w:val="0"/>
        <w:overflowPunct w:val="0"/>
        <w:spacing w:line="200" w:lineRule="atLeast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DB6626" w:rsidRDefault="00D3637A">
      <w:pPr>
        <w:pStyle w:val="BodyText"/>
        <w:kinsoku w:val="0"/>
        <w:overflowPunct w:val="0"/>
        <w:spacing w:before="7"/>
        <w:ind w:left="0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</w:p>
    <w:p w:rsidR="00D3637A" w:rsidRPr="00674DE0" w:rsidRDefault="00D3637A" w:rsidP="00D3637A">
      <w:pPr>
        <w:pStyle w:val="BodyText"/>
        <w:kinsoku w:val="0"/>
        <w:overflowPunct w:val="0"/>
        <w:spacing w:before="7"/>
        <w:ind w:left="6480" w:firstLine="720"/>
        <w:rPr>
          <w:bCs w:val="0"/>
          <w:sz w:val="27"/>
          <w:szCs w:val="27"/>
          <w:lang w:val="ru-RU"/>
        </w:rPr>
      </w:pPr>
      <w:r w:rsidRPr="00674DE0">
        <w:rPr>
          <w:bCs w:val="0"/>
          <w:sz w:val="27"/>
          <w:szCs w:val="27"/>
          <w:lang w:val="ru-RU"/>
        </w:rPr>
        <w:t xml:space="preserve">Образац број 1. </w:t>
      </w:r>
    </w:p>
    <w:p w:rsidR="00DB6626" w:rsidRPr="00241C39" w:rsidRDefault="00DB6626" w:rsidP="00241C39">
      <w:pPr>
        <w:pStyle w:val="BodyText"/>
        <w:kinsoku w:val="0"/>
        <w:overflowPunct w:val="0"/>
        <w:ind w:left="0"/>
      </w:pPr>
    </w:p>
    <w:p w:rsidR="00E91233" w:rsidRPr="00E91233" w:rsidRDefault="00D3637A" w:rsidP="00E91233">
      <w:pPr>
        <w:pStyle w:val="1tekst"/>
        <w:ind w:left="0" w:right="78" w:firstLine="0"/>
        <w:jc w:val="center"/>
        <w:rPr>
          <w:b/>
          <w:sz w:val="28"/>
          <w:szCs w:val="28"/>
        </w:rPr>
      </w:pPr>
      <w:r w:rsidRPr="00E91233">
        <w:rPr>
          <w:b/>
          <w:sz w:val="28"/>
          <w:szCs w:val="28"/>
          <w:lang w:val="ru-RU"/>
        </w:rPr>
        <w:t xml:space="preserve">Предлог </w:t>
      </w:r>
      <w:r w:rsidRPr="00E91233">
        <w:rPr>
          <w:b/>
          <w:sz w:val="28"/>
          <w:szCs w:val="28"/>
        </w:rPr>
        <w:t>програма/</w:t>
      </w:r>
      <w:r w:rsidRPr="00E91233">
        <w:rPr>
          <w:b/>
          <w:sz w:val="28"/>
          <w:szCs w:val="28"/>
          <w:lang w:val="ru-RU"/>
        </w:rPr>
        <w:t>пројекта</w:t>
      </w:r>
    </w:p>
    <w:p w:rsidR="00D3637A" w:rsidRPr="00E91233" w:rsidRDefault="00D3637A" w:rsidP="00E91233">
      <w:pPr>
        <w:pStyle w:val="1tekst"/>
        <w:ind w:left="0" w:right="78" w:firstLine="0"/>
        <w:jc w:val="center"/>
        <w:rPr>
          <w:b/>
          <w:sz w:val="28"/>
          <w:szCs w:val="28"/>
        </w:rPr>
      </w:pPr>
      <w:r w:rsidRPr="00E91233">
        <w:rPr>
          <w:b/>
          <w:sz w:val="28"/>
          <w:szCs w:val="28"/>
          <w:lang w:val="ru-RU"/>
        </w:rPr>
        <w:t>з</w:t>
      </w:r>
      <w:r w:rsidRPr="00E91233">
        <w:rPr>
          <w:b/>
          <w:sz w:val="28"/>
          <w:szCs w:val="28"/>
        </w:rPr>
        <w:t>а учешће н</w:t>
      </w:r>
      <w:r w:rsidRPr="00E91233">
        <w:rPr>
          <w:b/>
          <w:sz w:val="28"/>
          <w:szCs w:val="28"/>
          <w:lang w:val="ru-RU"/>
        </w:rPr>
        <w:t>а јавном конкурсу за</w:t>
      </w:r>
      <w:r w:rsidRPr="00E91233">
        <w:rPr>
          <w:b/>
          <w:sz w:val="28"/>
          <w:szCs w:val="28"/>
          <w:lang w:val="sr-Cyrl-CS"/>
        </w:rPr>
        <w:t xml:space="preserve"> </w:t>
      </w:r>
      <w:r w:rsidRPr="00E91233">
        <w:rPr>
          <w:b/>
          <w:sz w:val="28"/>
          <w:szCs w:val="28"/>
        </w:rPr>
        <w:t xml:space="preserve">доделу средстава </w:t>
      </w:r>
      <w:r w:rsidRPr="00E91233">
        <w:rPr>
          <w:b/>
          <w:sz w:val="28"/>
          <w:szCs w:val="28"/>
          <w:lang w:val="ru-RU"/>
        </w:rPr>
        <w:t xml:space="preserve">за подстицање програма или недостајућег дела средстава за </w:t>
      </w:r>
      <w:r w:rsidRPr="00E91233">
        <w:rPr>
          <w:b/>
          <w:sz w:val="28"/>
          <w:szCs w:val="28"/>
        </w:rPr>
        <w:t xml:space="preserve">финансирање </w:t>
      </w:r>
      <w:r w:rsidRPr="00E91233">
        <w:rPr>
          <w:b/>
          <w:sz w:val="28"/>
          <w:szCs w:val="28"/>
          <w:lang w:val="ru-RU"/>
        </w:rPr>
        <w:t xml:space="preserve">програма </w:t>
      </w:r>
      <w:r w:rsidR="008C6503">
        <w:rPr>
          <w:b/>
          <w:sz w:val="28"/>
          <w:szCs w:val="28"/>
        </w:rPr>
        <w:t xml:space="preserve">и манифестација </w:t>
      </w:r>
      <w:r w:rsidRPr="00E91233">
        <w:rPr>
          <w:b/>
          <w:sz w:val="28"/>
          <w:szCs w:val="28"/>
          <w:lang w:val="ru-RU"/>
        </w:rPr>
        <w:t xml:space="preserve">од јавног интереса </w:t>
      </w:r>
      <w:r w:rsidRPr="00E91233">
        <w:rPr>
          <w:b/>
          <w:sz w:val="28"/>
          <w:szCs w:val="28"/>
        </w:rPr>
        <w:t xml:space="preserve">у </w:t>
      </w:r>
      <w:r w:rsidRPr="00FF2649">
        <w:rPr>
          <w:b/>
          <w:sz w:val="28"/>
          <w:szCs w:val="28"/>
        </w:rPr>
        <w:t>области културе</w:t>
      </w:r>
      <w:r w:rsidRPr="00E91233">
        <w:rPr>
          <w:b/>
          <w:sz w:val="28"/>
          <w:szCs w:val="28"/>
        </w:rPr>
        <w:t xml:space="preserve"> </w:t>
      </w:r>
      <w:r w:rsidRPr="00E91233">
        <w:rPr>
          <w:b/>
          <w:sz w:val="28"/>
          <w:szCs w:val="28"/>
          <w:lang w:val="sr-Cyrl-CS"/>
        </w:rPr>
        <w:t xml:space="preserve">на територији општине </w:t>
      </w:r>
      <w:r w:rsidRPr="00E91233">
        <w:rPr>
          <w:b/>
          <w:sz w:val="28"/>
          <w:szCs w:val="28"/>
          <w:lang w:val="ru-RU"/>
        </w:rPr>
        <w:t>Врба</w:t>
      </w:r>
      <w:r w:rsidR="0052467E">
        <w:rPr>
          <w:b/>
          <w:sz w:val="28"/>
          <w:szCs w:val="28"/>
          <w:lang w:val="ru-RU"/>
        </w:rPr>
        <w:t>с из буџета општине Врбас у 20</w:t>
      </w:r>
      <w:r w:rsidR="0052467E">
        <w:rPr>
          <w:b/>
          <w:sz w:val="28"/>
          <w:szCs w:val="28"/>
        </w:rPr>
        <w:t>2</w:t>
      </w:r>
      <w:r w:rsidR="00A118B3">
        <w:rPr>
          <w:b/>
          <w:sz w:val="28"/>
          <w:szCs w:val="28"/>
          <w:lang/>
        </w:rPr>
        <w:t>6</w:t>
      </w:r>
      <w:r w:rsidR="0053143F">
        <w:rPr>
          <w:b/>
          <w:sz w:val="28"/>
          <w:szCs w:val="28"/>
        </w:rPr>
        <w:t>.</w:t>
      </w:r>
      <w:r w:rsidRPr="00E91233">
        <w:rPr>
          <w:b/>
          <w:sz w:val="28"/>
          <w:szCs w:val="28"/>
          <w:lang w:val="ru-RU"/>
        </w:rPr>
        <w:t xml:space="preserve"> години</w:t>
      </w:r>
      <w:r w:rsidRPr="00E91233">
        <w:rPr>
          <w:b/>
          <w:sz w:val="28"/>
          <w:szCs w:val="28"/>
        </w:rPr>
        <w:t xml:space="preserve"> </w:t>
      </w:r>
    </w:p>
    <w:p w:rsidR="00E91233" w:rsidRPr="001B5429" w:rsidRDefault="00A1788E" w:rsidP="00D3637A">
      <w:pPr>
        <w:pStyle w:val="1tekst"/>
        <w:ind w:left="0" w:right="78" w:firstLine="0"/>
        <w:rPr>
          <w:b/>
          <w:sz w:val="24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1788E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>-</w:t>
      </w:r>
      <w:r w:rsidRPr="00A1788E">
        <w:rPr>
          <w:b/>
          <w:sz w:val="24"/>
          <w:szCs w:val="24"/>
        </w:rPr>
        <w:t xml:space="preserve"> у </w:t>
      </w:r>
      <w:r w:rsidR="00241C39">
        <w:rPr>
          <w:b/>
          <w:sz w:val="24"/>
          <w:szCs w:val="24"/>
        </w:rPr>
        <w:t>2</w:t>
      </w:r>
      <w:r w:rsidRPr="00A1788E">
        <w:rPr>
          <w:b/>
          <w:sz w:val="24"/>
          <w:szCs w:val="24"/>
        </w:rPr>
        <w:t xml:space="preserve"> примерка</w:t>
      </w:r>
      <w:r>
        <w:rPr>
          <w:b/>
          <w:sz w:val="24"/>
          <w:szCs w:val="24"/>
        </w:rPr>
        <w:t xml:space="preserve"> -</w:t>
      </w:r>
    </w:p>
    <w:p w:rsidR="00DB6626" w:rsidRPr="00D3637A" w:rsidRDefault="00DB6626">
      <w:pPr>
        <w:pStyle w:val="BodyText"/>
        <w:kinsoku w:val="0"/>
        <w:overflowPunct w:val="0"/>
        <w:spacing w:before="3"/>
        <w:ind w:left="0"/>
        <w:rPr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BE3B0C" w:rsidRDefault="00BE3B0C">
            <w:pPr>
              <w:pStyle w:val="TableParagraph"/>
              <w:kinsoku w:val="0"/>
              <w:overflowPunct w:val="0"/>
              <w:spacing w:line="271" w:lineRule="exact"/>
              <w:ind w:left="1473"/>
            </w:pPr>
            <w:r>
              <w:rPr>
                <w:rFonts w:ascii="Arial" w:hAnsi="Arial" w:cs="Arial"/>
                <w:b/>
                <w:bCs/>
              </w:rPr>
              <w:t xml:space="preserve">              </w:t>
            </w:r>
            <w:r w:rsidR="00DB6626" w:rsidRPr="00D3637A">
              <w:rPr>
                <w:rFonts w:ascii="Arial" w:hAnsi="Arial" w:cs="Arial"/>
                <w:b/>
                <w:bCs/>
                <w:lang w:val="ru-RU"/>
              </w:rPr>
              <w:t xml:space="preserve">1. </w:t>
            </w:r>
            <w:r w:rsidR="00DB6626"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>ПОДАЦИ</w:t>
            </w:r>
            <w:r w:rsidR="00DB6626" w:rsidRPr="00D3637A">
              <w:rPr>
                <w:rFonts w:ascii="Arial" w:hAnsi="Arial" w:cs="Arial"/>
                <w:b/>
                <w:bCs/>
                <w:lang w:val="ru-RU"/>
              </w:rPr>
              <w:t xml:space="preserve"> О ПОДНОСИОЦУ </w:t>
            </w:r>
            <w:r w:rsidR="00DB6626"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</w:tr>
      <w:tr w:rsidR="00DB6626" w:rsidRPr="006B7E75">
        <w:trPr>
          <w:trHeight w:hRule="exact" w:val="2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6B7E75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</w:rPr>
            </w:pPr>
            <w:r w:rsidRPr="006B7E75">
              <w:rPr>
                <w:rFonts w:ascii="Arial" w:hAnsi="Arial" w:cs="Arial"/>
                <w:b/>
                <w:bCs/>
                <w:spacing w:val="-1"/>
                <w:lang w:val="ru-RU"/>
              </w:rPr>
              <w:t>Назив подносиоца</w:t>
            </w:r>
            <w:r w:rsidR="006B7E75" w:rsidRP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/за физичко лице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>: име и презиме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 xml:space="preserve"> и 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име 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једног родитеља/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адрес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пппппппрррпребивалишта</w:t>
            </w: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lang w:val="ru-RU"/>
              </w:rPr>
            </w:pPr>
          </w:p>
        </w:tc>
      </w:tr>
      <w:tr w:rsidR="00BE3B0C" w:rsidRPr="006B7E75">
        <w:trPr>
          <w:trHeight w:hRule="exact" w:val="2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</w:tc>
      </w:tr>
      <w:tr w:rsidR="00DB6626" w:rsidRPr="00D3637A">
        <w:trPr>
          <w:trHeight w:hRule="exact" w:val="84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Седиште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, за физичко лице пребивалиште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(адрес</w:t>
            </w:r>
            <w:r w:rsidR="006B7E75">
              <w:rPr>
                <w:rFonts w:ascii="Arial" w:hAnsi="Arial" w:cs="Arial"/>
                <w:spacing w:val="-1"/>
              </w:rPr>
              <w:t>а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,</w:t>
            </w:r>
            <w:r w:rsidRPr="00D3637A">
              <w:rPr>
                <w:rFonts w:ascii="Arial" w:hAnsi="Arial" w:cs="Arial"/>
                <w:lang w:val="ru-RU"/>
              </w:rPr>
              <w:t xml:space="preserve"> назив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места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поштански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број)</w:t>
            </w:r>
          </w:p>
        </w:tc>
      </w:tr>
      <w:tr w:rsidR="00DB6626" w:rsidRPr="00D3637A">
        <w:trPr>
          <w:trHeight w:hRule="exact" w:val="842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 xml:space="preserve">Број </w:t>
            </w:r>
            <w:r>
              <w:rPr>
                <w:rFonts w:ascii="Arial" w:hAnsi="Arial" w:cs="Arial"/>
                <w:b/>
                <w:bCs/>
                <w:spacing w:val="-2"/>
              </w:rPr>
              <w:t>телефона</w:t>
            </w:r>
            <w:r>
              <w:rPr>
                <w:rFonts w:ascii="Arial" w:hAnsi="Arial" w:cs="Arial"/>
                <w:b/>
                <w:bCs/>
              </w:rPr>
              <w:t xml:space="preserve"> и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факса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</w:pPr>
          </w:p>
        </w:tc>
      </w:tr>
      <w:tr w:rsidR="00DB6626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>Е-mail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подносиоца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 xml:space="preserve">Web </w:t>
            </w:r>
            <w:r>
              <w:rPr>
                <w:rFonts w:ascii="Arial" w:hAnsi="Arial" w:cs="Arial"/>
                <w:b/>
                <w:bCs/>
                <w:spacing w:val="-1"/>
              </w:rPr>
              <w:t>site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(интернет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адреса)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/>
        </w:tc>
      </w:tr>
      <w:tr w:rsidR="00DB6626" w:rsidRPr="00D3637A">
        <w:trPr>
          <w:trHeight w:hRule="exact" w:val="56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rFonts w:ascii="Arial" w:hAnsi="Arial" w:cs="Arial"/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>Број</w:t>
            </w:r>
            <w:r w:rsidRPr="00D3637A">
              <w:rPr>
                <w:rFonts w:ascii="Arial" w:hAnsi="Arial" w:cs="Arial"/>
                <w:b/>
                <w:bCs/>
                <w:spacing w:val="-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жиро-рачуна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пословне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банке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spacing w:val="-1"/>
                <w:lang w:val="ru-RU"/>
              </w:rPr>
              <w:t>(без</w:t>
            </w:r>
            <w:r w:rsidRPr="00D3637A">
              <w:rPr>
                <w:rFonts w:ascii="Arial" w:hAnsi="Arial" w:cs="Arial"/>
                <w:lang w:val="ru-RU"/>
              </w:rPr>
              <w:t xml:space="preserve"> овог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податка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упитник</w:t>
            </w:r>
            <w:r w:rsidRPr="00D3637A">
              <w:rPr>
                <w:rFonts w:ascii="Arial" w:hAnsi="Arial" w:cs="Arial"/>
                <w:lang w:val="ru-RU"/>
              </w:rPr>
              <w:t xml:space="preserve"> неће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бити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разматран)</w:t>
            </w:r>
          </w:p>
        </w:tc>
      </w:tr>
      <w:tr w:rsidR="00DB6626" w:rsidRPr="00D3637A">
        <w:trPr>
          <w:trHeight w:hRule="exact" w:val="6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196"/>
              <w:ind w:left="99"/>
              <w:rPr>
                <w:lang w:val="ru-RU"/>
              </w:rPr>
            </w:pPr>
          </w:p>
        </w:tc>
      </w:tr>
      <w:tr w:rsidR="00674DE0" w:rsidRPr="00674DE0">
        <w:trPr>
          <w:trHeight w:hRule="exact" w:val="6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DE0" w:rsidRDefault="00674DE0">
            <w:pPr>
              <w:pStyle w:val="TableParagraph"/>
              <w:kinsoku w:val="0"/>
              <w:overflowPunct w:val="0"/>
              <w:spacing w:before="196"/>
              <w:ind w:left="99"/>
            </w:pPr>
          </w:p>
        </w:tc>
      </w:tr>
      <w:tr w:rsidR="00DB6626" w:rsidRPr="00D3637A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Матични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број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ПИБ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(порески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идентификациони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број)</w:t>
            </w:r>
          </w:p>
        </w:tc>
      </w:tr>
      <w:tr w:rsidR="00DB6626" w:rsidRPr="00D3637A">
        <w:trPr>
          <w:trHeight w:hRule="exact" w:val="249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</w:tbl>
    <w:p w:rsidR="00DB6626" w:rsidRDefault="00DB6626"/>
    <w:p w:rsidR="00A1788E" w:rsidRDefault="00A1788E"/>
    <w:p w:rsidR="00A1788E" w:rsidRDefault="00A1788E"/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382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lastRenderedPageBreak/>
              <w:t>Одговорно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лице/особа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овлашћена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заступање</w:t>
            </w:r>
            <w:r w:rsidRPr="00D3637A">
              <w:rPr>
                <w:rFonts w:ascii="Arial" w:hAnsi="Arial" w:cs="Arial"/>
                <w:b/>
                <w:bCs/>
                <w:spacing w:val="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(име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презиме,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адреса,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контакт</w:t>
            </w:r>
            <w:r w:rsidRPr="00D3637A">
              <w:rPr>
                <w:rFonts w:ascii="Arial" w:hAnsi="Arial" w:cs="Arial"/>
                <w:spacing w:val="7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телефон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мобилног </w:t>
            </w:r>
            <w:r w:rsidRPr="00D3637A">
              <w:rPr>
                <w:rFonts w:ascii="Arial" w:hAnsi="Arial" w:cs="Arial"/>
                <w:lang w:val="ru-RU"/>
              </w:rPr>
              <w:t xml:space="preserve">телефона, </w:t>
            </w:r>
            <w:r>
              <w:rPr>
                <w:rFonts w:ascii="Arial" w:hAnsi="Arial" w:cs="Arial"/>
                <w:spacing w:val="-1"/>
              </w:rPr>
              <w:t>e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-</w:t>
            </w:r>
            <w:r>
              <w:rPr>
                <w:rFonts w:ascii="Arial" w:hAnsi="Arial" w:cs="Arial"/>
                <w:spacing w:val="-1"/>
              </w:rPr>
              <w:t>mail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)</w:t>
            </w:r>
          </w:p>
        </w:tc>
      </w:tr>
      <w:tr w:rsidR="00DB6626" w:rsidRPr="00D3637A">
        <w:trPr>
          <w:trHeight w:hRule="exact" w:val="3327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95A6C" w:rsidRPr="00D95A6C" w:rsidRDefault="00D95A6C" w:rsidP="00D95A6C">
            <w:pPr>
              <w:pStyle w:val="Nincstrkz"/>
              <w:jc w:val="both"/>
              <w:rPr>
                <w:rFonts w:ascii="Arial" w:hAnsi="Arial" w:cs="Arial"/>
                <w:b/>
                <w:lang w:eastAsia="hu-HU"/>
              </w:rPr>
            </w:pPr>
            <w:r w:rsidRPr="00D95A6C">
              <w:rPr>
                <w:rFonts w:ascii="Arial" w:hAnsi="Arial" w:cs="Arial"/>
                <w:b/>
                <w:lang w:eastAsia="hu-HU"/>
              </w:rPr>
              <w:t xml:space="preserve"> </w:t>
            </w:r>
            <w:r>
              <w:rPr>
                <w:rFonts w:ascii="Arial" w:hAnsi="Arial" w:cs="Arial"/>
                <w:b/>
                <w:lang w:eastAsia="hu-HU"/>
              </w:rPr>
              <w:t xml:space="preserve"> </w:t>
            </w:r>
            <w:r w:rsidRPr="00D95A6C">
              <w:rPr>
                <w:rFonts w:ascii="Arial" w:hAnsi="Arial" w:cs="Arial"/>
                <w:b/>
                <w:lang w:eastAsia="hu-HU"/>
              </w:rPr>
              <w:t>Професионална биографија у случају појединца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56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174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Најзначајнији реализовани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пројекти/манифестације</w:t>
            </w:r>
            <w:r w:rsidRPr="00D3637A">
              <w:rPr>
                <w:rFonts w:ascii="Arial" w:hAnsi="Arial" w:cs="Arial"/>
                <w:b/>
                <w:bCs/>
                <w:spacing w:val="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(навести</w:t>
            </w:r>
            <w:r w:rsidRPr="00D3637A">
              <w:rPr>
                <w:rFonts w:ascii="Arial" w:hAnsi="Arial" w:cs="Arial"/>
                <w:lang w:val="ru-RU"/>
              </w:rPr>
              <w:t xml:space="preserve"> бар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три</w:t>
            </w:r>
            <w:r w:rsidRPr="00D3637A">
              <w:rPr>
                <w:rFonts w:ascii="Arial" w:hAnsi="Arial" w:cs="Arial"/>
                <w:spacing w:val="8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раније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успешно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реализована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пројекта)</w:t>
            </w:r>
          </w:p>
        </w:tc>
      </w:tr>
      <w:tr w:rsidR="00DB6626" w:rsidRPr="00D3637A">
        <w:trPr>
          <w:trHeight w:hRule="exact" w:val="9124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 w:rsidP="00DB6626">
            <w:pPr>
              <w:pStyle w:val="ListParagraph"/>
              <w:tabs>
                <w:tab w:val="left" w:pos="382"/>
              </w:tabs>
              <w:kinsoku w:val="0"/>
              <w:overflowPunct w:val="0"/>
              <w:ind w:right="100"/>
              <w:jc w:val="both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 w:rsidSect="0053143F">
          <w:footerReference w:type="default" r:id="rId7"/>
          <w:pgSz w:w="12240" w:h="15840"/>
          <w:pgMar w:top="460" w:right="1020" w:bottom="27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3535"/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>
              <w:rPr>
                <w:rFonts w:ascii="Arial" w:hAnsi="Arial" w:cs="Arial"/>
                <w:b/>
                <w:bCs/>
                <w:spacing w:val="-2"/>
              </w:rPr>
              <w:t>ПОДАЦИ</w:t>
            </w:r>
            <w:r>
              <w:rPr>
                <w:rFonts w:ascii="Arial" w:hAnsi="Arial" w:cs="Arial"/>
                <w:b/>
                <w:bCs/>
              </w:rPr>
              <w:t xml:space="preserve"> О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ПРОЈЕКТУ</w:t>
            </w: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  <w:spacing w:val="-1"/>
              </w:rPr>
              <w:t>Назив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пројекта</w:t>
            </w:r>
          </w:p>
        </w:tc>
      </w:tr>
      <w:tr w:rsidR="00DB6626">
        <w:trPr>
          <w:trHeight w:hRule="exact" w:val="84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C15E14" w:rsidRDefault="00DB6626">
            <w:pPr>
              <w:pStyle w:val="TableParagraph"/>
              <w:kinsoku w:val="0"/>
              <w:overflowPunct w:val="0"/>
              <w:ind w:left="99" w:right="1157"/>
              <w:rPr>
                <w:highlight w:val="yellow"/>
              </w:rPr>
            </w:pPr>
          </w:p>
        </w:tc>
      </w:tr>
      <w:tr w:rsidR="00DB6626" w:rsidRPr="00C15E14">
        <w:trPr>
          <w:trHeight w:hRule="exact" w:val="532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C15E14" w:rsidRDefault="00DB6626">
            <w:pPr>
              <w:pStyle w:val="TableParagraph"/>
              <w:kinsoku w:val="0"/>
              <w:overflowPunct w:val="0"/>
              <w:spacing w:before="10"/>
              <w:rPr>
                <w:sz w:val="21"/>
                <w:szCs w:val="21"/>
                <w:highlight w:val="yellow"/>
                <w:lang w:val="ru-RU"/>
              </w:rPr>
            </w:pPr>
          </w:p>
          <w:p w:rsidR="00C15E14" w:rsidRPr="00EA434B" w:rsidRDefault="00C15E14" w:rsidP="00C15E14">
            <w:pPr>
              <w:pStyle w:val="BodyText"/>
              <w:tabs>
                <w:tab w:val="left" w:pos="384"/>
              </w:tabs>
              <w:kinsoku w:val="0"/>
              <w:overflowPunct w:val="0"/>
              <w:ind w:left="0" w:right="103"/>
              <w:jc w:val="both"/>
              <w:rPr>
                <w:b w:val="0"/>
                <w:bCs w:val="0"/>
                <w:spacing w:val="-1"/>
                <w:sz w:val="22"/>
                <w:szCs w:val="22"/>
                <w:lang w:val="ru-RU"/>
              </w:rPr>
            </w:pPr>
            <w:r w:rsidRPr="00EA434B">
              <w:rPr>
                <w:spacing w:val="-1"/>
                <w:lang w:val="ru-RU"/>
              </w:rPr>
              <w:t>Детаљан</w:t>
            </w:r>
            <w:r w:rsidRPr="00EA434B">
              <w:rPr>
                <w:spacing w:val="13"/>
                <w:lang w:val="ru-RU"/>
              </w:rPr>
              <w:t xml:space="preserve"> </w:t>
            </w:r>
            <w:r w:rsidRPr="00EA434B">
              <w:rPr>
                <w:spacing w:val="-1"/>
                <w:lang w:val="ru-RU"/>
              </w:rPr>
              <w:t>опис</w:t>
            </w:r>
            <w:r w:rsidRPr="00EA434B">
              <w:rPr>
                <w:spacing w:val="15"/>
                <w:lang w:val="ru-RU"/>
              </w:rPr>
              <w:t xml:space="preserve"> </w:t>
            </w:r>
            <w:r w:rsidRPr="00EA434B">
              <w:rPr>
                <w:spacing w:val="-1"/>
                <w:lang w:val="ru-RU"/>
              </w:rPr>
              <w:t>пројекта</w:t>
            </w:r>
            <w:r w:rsidRPr="00EA434B">
              <w:rPr>
                <w:spacing w:val="-1"/>
                <w:sz w:val="22"/>
                <w:szCs w:val="22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опис,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методе</w:t>
            </w:r>
            <w:r w:rsidRPr="00EA434B">
              <w:rPr>
                <w:b w:val="0"/>
                <w:bCs w:val="0"/>
                <w:spacing w:val="13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начин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реализације,</w:t>
            </w:r>
            <w:r w:rsidRPr="00EA434B">
              <w:rPr>
                <w:b w:val="0"/>
                <w:bCs w:val="0"/>
                <w:spacing w:val="5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план</w:t>
            </w:r>
            <w:r w:rsidRPr="00EA434B">
              <w:rPr>
                <w:b w:val="0"/>
                <w:bCs w:val="0"/>
                <w:spacing w:val="4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врсте</w:t>
            </w:r>
            <w:r w:rsidRPr="00EA434B">
              <w:rPr>
                <w:b w:val="0"/>
                <w:bCs w:val="0"/>
                <w:spacing w:val="5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активности,</w:t>
            </w:r>
            <w:r w:rsidRPr="00EA434B">
              <w:rPr>
                <w:b w:val="0"/>
                <w:bCs w:val="0"/>
                <w:spacing w:val="5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корисници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обухваћени</w:t>
            </w:r>
            <w:r w:rsidRPr="00EA434B">
              <w:rPr>
                <w:b w:val="0"/>
                <w:bCs w:val="0"/>
                <w:spacing w:val="5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пројектом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47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друго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(приложити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највише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на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странице,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уз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детаљан</w:t>
            </w:r>
            <w:r w:rsidRPr="00EA434B">
              <w:rPr>
                <w:b w:val="0"/>
                <w:bCs w:val="0"/>
                <w:spacing w:val="23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могуће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је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приложити</w:t>
            </w:r>
            <w:r w:rsidRPr="00EA434B">
              <w:rPr>
                <w:b w:val="0"/>
                <w:bCs w:val="0"/>
                <w:spacing w:val="3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публикације,</w:t>
            </w:r>
            <w:r w:rsidRPr="00EA434B">
              <w:rPr>
                <w:b w:val="0"/>
                <w:bCs w:val="0"/>
                <w:spacing w:val="5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други</w:t>
            </w:r>
            <w:r w:rsidRPr="00EA434B">
              <w:rPr>
                <w:b w:val="0"/>
                <w:bCs w:val="0"/>
                <w:spacing w:val="4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штампани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материјал,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као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3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аудио,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видео,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дигитални</w:t>
            </w:r>
            <w:r w:rsidRPr="00EA434B">
              <w:rPr>
                <w:b w:val="0"/>
                <w:bCs w:val="0"/>
                <w:spacing w:val="4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други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1"/>
                <w:sz w:val="22"/>
                <w:szCs w:val="22"/>
                <w:lang w:val="ru-RU"/>
              </w:rPr>
              <w:t>материјал</w:t>
            </w:r>
            <w:r w:rsidRPr="00EA434B">
              <w:rPr>
                <w:b w:val="0"/>
                <w:bCs w:val="0"/>
                <w:spacing w:val="3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</w:t>
            </w:r>
            <w:r w:rsidRPr="00EA434B">
              <w:rPr>
                <w:b w:val="0"/>
                <w:bCs w:val="0"/>
                <w:spacing w:val="6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пројекту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 xml:space="preserve">или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подносиоцу).</w:t>
            </w:r>
          </w:p>
          <w:p w:rsidR="00DB6626" w:rsidRPr="00C15E14" w:rsidRDefault="00DB6626">
            <w:pPr>
              <w:pStyle w:val="TableParagraph"/>
              <w:kinsoku w:val="0"/>
              <w:overflowPunct w:val="0"/>
              <w:ind w:left="99" w:right="99"/>
              <w:jc w:val="both"/>
              <w:rPr>
                <w:highlight w:val="yellow"/>
                <w:lang w:val="ru-RU"/>
              </w:rPr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  <w:spacing w:val="-1"/>
              </w:rPr>
              <w:t>Место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одржавања/реализације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пројекта</w:t>
            </w:r>
          </w:p>
        </w:tc>
      </w:tr>
      <w:tr w:rsidR="00DB6626">
        <w:trPr>
          <w:trHeight w:hRule="exact" w:val="249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99" w:right="96"/>
              <w:jc w:val="both"/>
            </w:pPr>
          </w:p>
        </w:tc>
      </w:tr>
      <w:tr w:rsidR="00DB6626" w:rsidRPr="00D3637A" w:rsidTr="00BE02AB">
        <w:trPr>
          <w:trHeight w:hRule="exact" w:val="53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921E47" w:rsidRDefault="00DB6626">
            <w:pPr>
              <w:pStyle w:val="TableParagraph"/>
              <w:kinsoku w:val="0"/>
              <w:overflowPunct w:val="0"/>
              <w:ind w:left="99" w:right="840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Време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E45D8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(време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почетка</w:t>
            </w:r>
            <w:r w:rsidRPr="00D3637A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 завршетка</w:t>
            </w:r>
            <w:r w:rsidR="006007C2">
              <w:rPr>
                <w:rFonts w:ascii="Arial" w:hAnsi="Arial" w:cs="Arial"/>
                <w:lang w:val="ru-RU"/>
              </w:rPr>
              <w:t>)</w:t>
            </w:r>
          </w:p>
        </w:tc>
      </w:tr>
      <w:tr w:rsidR="00DB6626" w:rsidRPr="00D3637A">
        <w:trPr>
          <w:trHeight w:hRule="exact" w:val="250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1025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92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Одговорно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лице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пројекат </w:t>
            </w:r>
            <w:r w:rsidRPr="00D3637A">
              <w:rPr>
                <w:rFonts w:ascii="Arial" w:hAnsi="Arial" w:cs="Arial"/>
                <w:lang w:val="ru-RU"/>
              </w:rPr>
              <w:t>(име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 презиме,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адреса,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контакт</w:t>
            </w:r>
            <w:r w:rsidRPr="00D3637A">
              <w:rPr>
                <w:rFonts w:ascii="Arial" w:hAnsi="Arial" w:cs="Arial"/>
                <w:spacing w:val="4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телефон</w:t>
            </w:r>
            <w:r w:rsidRPr="00D3637A">
              <w:rPr>
                <w:rFonts w:ascii="Arial" w:hAnsi="Arial" w:cs="Arial"/>
                <w:lang w:val="ru-RU"/>
              </w:rPr>
              <w:t xml:space="preserve"> 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мобилног </w:t>
            </w:r>
            <w:r w:rsidRPr="00D3637A">
              <w:rPr>
                <w:rFonts w:ascii="Arial" w:hAnsi="Arial" w:cs="Arial"/>
                <w:lang w:val="ru-RU"/>
              </w:rPr>
              <w:t xml:space="preserve">телефона, </w:t>
            </w:r>
            <w:r>
              <w:rPr>
                <w:rFonts w:ascii="Arial" w:hAnsi="Arial" w:cs="Arial"/>
                <w:spacing w:val="-1"/>
              </w:rPr>
              <w:t>e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-</w:t>
            </w:r>
            <w:r>
              <w:rPr>
                <w:rFonts w:ascii="Arial" w:hAnsi="Arial" w:cs="Arial"/>
                <w:spacing w:val="-1"/>
              </w:rPr>
              <w:t>mail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)</w:t>
            </w:r>
          </w:p>
        </w:tc>
      </w:tr>
      <w:tr w:rsidR="00DB6626" w:rsidRPr="00D3637A">
        <w:trPr>
          <w:trHeight w:hRule="exact" w:val="167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BB4C27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Циљ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очекивани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резултати пројекта</w:t>
            </w:r>
          </w:p>
        </w:tc>
      </w:tr>
      <w:tr w:rsidR="00DB6626" w:rsidRPr="00D3637A">
        <w:trPr>
          <w:trHeight w:hRule="exact" w:val="553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 w:right="104"/>
              <w:jc w:val="both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6"/>
        <w:ind w:left="0"/>
        <w:rPr>
          <w:rFonts w:ascii="Times New Roman" w:hAnsi="Times New Roman" w:cs="Times New Roman"/>
          <w:b w:val="0"/>
          <w:bCs w:val="0"/>
          <w:sz w:val="5"/>
          <w:szCs w:val="5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11"/>
        <w:gridCol w:w="2470"/>
      </w:tblGrid>
      <w:tr w:rsidR="00DB6626" w:rsidRPr="00D3637A">
        <w:trPr>
          <w:trHeight w:hRule="exact" w:val="566"/>
        </w:trPr>
        <w:tc>
          <w:tcPr>
            <w:tcW w:w="9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 w:rsidP="006007C2">
            <w:pPr>
              <w:pStyle w:val="TableParagraph"/>
              <w:kinsoku w:val="0"/>
              <w:overflowPunct w:val="0"/>
              <w:ind w:left="1506" w:right="1512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3.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ФИНАНСИЈСКИ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ПЛАН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Pr="00D3637A">
              <w:rPr>
                <w:rFonts w:ascii="Arial" w:hAnsi="Arial" w:cs="Arial"/>
                <w:b/>
                <w:bCs/>
                <w:spacing w:val="48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(сви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новчани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износи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исказују</w:t>
            </w:r>
            <w:r w:rsidRPr="00D3637A">
              <w:rPr>
                <w:rFonts w:ascii="Arial" w:hAnsi="Arial" w:cs="Arial"/>
                <w:b/>
                <w:bCs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се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искуључиво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у</w:t>
            </w:r>
            <w:r w:rsidRPr="00D3637A">
              <w:rPr>
                <w:rFonts w:ascii="Arial" w:hAnsi="Arial" w:cs="Arial"/>
                <w:b/>
                <w:bCs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динарима)</w:t>
            </w:r>
          </w:p>
        </w:tc>
      </w:tr>
      <w:tr w:rsidR="00DB6626" w:rsidRPr="00D3637A">
        <w:trPr>
          <w:trHeight w:hRule="exact" w:val="84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026D69" w:rsidRDefault="00DB6626">
            <w:pPr>
              <w:pStyle w:val="TableParagraph"/>
              <w:kinsoku w:val="0"/>
              <w:overflowPunct w:val="0"/>
              <w:spacing w:before="134"/>
              <w:ind w:left="99" w:right="1312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потребан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потпуну</w:t>
            </w:r>
            <w:r w:rsidRPr="00D3637A">
              <w:rPr>
                <w:rFonts w:ascii="Arial" w:hAnsi="Arial" w:cs="Arial"/>
                <w:b/>
                <w:bCs/>
                <w:spacing w:val="-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5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121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ru-RU"/>
              </w:rPr>
            </w:pPr>
          </w:p>
          <w:p w:rsidR="00DB6626" w:rsidRPr="00026D69" w:rsidRDefault="00DB6626">
            <w:pPr>
              <w:pStyle w:val="TableParagraph"/>
              <w:kinsoku w:val="0"/>
              <w:overflowPunct w:val="0"/>
              <w:ind w:left="99" w:right="397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који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се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тражи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од општине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3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94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026D69" w:rsidRDefault="00DB6626">
            <w:pPr>
              <w:pStyle w:val="TableParagraph"/>
              <w:kinsoku w:val="0"/>
              <w:overflowPunct w:val="0"/>
              <w:spacing w:before="184"/>
              <w:ind w:left="99" w:right="2080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сопствених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3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11"/>
              <w:rPr>
                <w:sz w:val="27"/>
                <w:szCs w:val="27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719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rPr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spacing w:before="158"/>
              <w:ind w:left="99" w:right="215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осталих</w:t>
            </w:r>
            <w:r w:rsidRPr="00D3637A">
              <w:rPr>
                <w:rFonts w:ascii="Arial" w:hAnsi="Arial" w:cs="Arial"/>
                <w:b/>
                <w:bCs/>
                <w:spacing w:val="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учесника</w:t>
            </w:r>
            <w:r w:rsidRPr="00D3637A">
              <w:rPr>
                <w:rFonts w:ascii="Arial" w:hAnsi="Arial" w:cs="Arial"/>
                <w:b/>
                <w:bCs/>
                <w:spacing w:val="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у</w:t>
            </w:r>
            <w:r w:rsidRPr="00D3637A">
              <w:rPr>
                <w:rFonts w:ascii="Arial" w:hAnsi="Arial" w:cs="Arial"/>
                <w:b/>
                <w:bCs/>
                <w:spacing w:val="29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суфинансирању</w:t>
            </w:r>
            <w:r w:rsidRPr="00D3637A">
              <w:rPr>
                <w:rFonts w:ascii="Arial" w:hAnsi="Arial" w:cs="Arial"/>
                <w:b/>
                <w:bCs/>
                <w:spacing w:val="6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026D6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(ако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средства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нису</w:t>
            </w:r>
            <w:r w:rsidR="006007C2">
              <w:rPr>
                <w:rFonts w:ascii="Arial" w:hAnsi="Arial" w:cs="Arial"/>
                <w:spacing w:val="5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одобрена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навести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датум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када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су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средства тражена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од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 кога)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rPr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spacing w:before="8"/>
              <w:rPr>
                <w:sz w:val="25"/>
                <w:szCs w:val="25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67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sz w:val="35"/>
                <w:szCs w:val="35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 w:right="110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који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подносилац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раније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добио</w:t>
            </w:r>
            <w:r w:rsidRPr="00D3637A">
              <w:rPr>
                <w:rFonts w:ascii="Arial" w:hAnsi="Arial" w:cs="Arial"/>
                <w:b/>
                <w:bCs/>
                <w:spacing w:val="29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од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општине,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026D6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време</w:t>
            </w:r>
            <w:r w:rsidRPr="00D3637A">
              <w:rPr>
                <w:rFonts w:ascii="Arial" w:hAnsi="Arial" w:cs="Arial"/>
                <w:b/>
                <w:bCs/>
                <w:spacing w:val="4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реализације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7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5"/>
          <w:szCs w:val="5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1"/>
        <w:gridCol w:w="4680"/>
        <w:gridCol w:w="2470"/>
      </w:tblGrid>
      <w:tr w:rsidR="00DB6626" w:rsidRPr="00D3637A">
        <w:trPr>
          <w:trHeight w:hRule="exact" w:val="1118"/>
        </w:trPr>
        <w:tc>
          <w:tcPr>
            <w:tcW w:w="9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335B2F" w:rsidRDefault="00DB6626">
            <w:pPr>
              <w:pStyle w:val="TableParagraph"/>
              <w:kinsoku w:val="0"/>
              <w:overflowPunct w:val="0"/>
              <w:spacing w:line="271" w:lineRule="exact"/>
              <w:ind w:right="2"/>
              <w:jc w:val="center"/>
              <w:rPr>
                <w:rFonts w:ascii="Arial" w:hAnsi="Arial" w:cs="Arial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>СТРУКТУРА</w:t>
            </w:r>
            <w:r w:rsidRPr="00D3637A">
              <w:rPr>
                <w:rFonts w:ascii="Arial" w:hAnsi="Arial" w:cs="Arial"/>
                <w:b/>
                <w:bCs/>
                <w:spacing w:val="-6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ТРОШКОВА</w:t>
            </w:r>
            <w:r w:rsidRPr="00D3637A">
              <w:rPr>
                <w:rFonts w:ascii="Arial" w:hAnsi="Arial" w:cs="Arial"/>
                <w:b/>
                <w:bCs/>
                <w:spacing w:val="-6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508" w:right="515"/>
              <w:jc w:val="center"/>
              <w:rPr>
                <w:lang w:val="ru-RU"/>
              </w:rPr>
            </w:pPr>
            <w:r w:rsidRPr="00D3637A">
              <w:rPr>
                <w:rFonts w:ascii="Arial" w:hAnsi="Arial" w:cs="Arial"/>
                <w:lang w:val="ru-RU"/>
              </w:rPr>
              <w:t>(трошкове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навести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таксативно, 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>на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пример:</w:t>
            </w:r>
            <w:r w:rsidRPr="00D3637A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путни</w:t>
            </w:r>
            <w:r w:rsidRPr="00D3637A">
              <w:rPr>
                <w:rFonts w:ascii="Arial" w:hAnsi="Arial" w:cs="Arial"/>
                <w:lang w:val="ru-RU"/>
              </w:rPr>
              <w:t xml:space="preserve"> трошкови, смештај,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услуге</w:t>
            </w:r>
            <w:r w:rsidRPr="00D3637A">
              <w:rPr>
                <w:rFonts w:ascii="Arial" w:hAnsi="Arial" w:cs="Arial"/>
                <w:lang w:val="ru-RU"/>
              </w:rPr>
              <w:t xml:space="preserve"> по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уговору,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трошкови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штампања,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пропагадни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трошкови,</w:t>
            </w:r>
            <w:r w:rsidRPr="00D3637A">
              <w:rPr>
                <w:rFonts w:ascii="Arial" w:hAnsi="Arial" w:cs="Arial"/>
                <w:spacing w:val="6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материјал,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котизације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слично)</w:t>
            </w:r>
          </w:p>
        </w:tc>
      </w:tr>
      <w:tr w:rsidR="00DB6626" w:rsidRPr="00D3637A">
        <w:trPr>
          <w:trHeight w:hRule="exact" w:val="843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  <w:lang w:val="ru-RU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433"/>
            </w:pPr>
            <w:r>
              <w:rPr>
                <w:rFonts w:ascii="Arial" w:hAnsi="Arial" w:cs="Arial"/>
                <w:b/>
                <w:bCs/>
                <w:spacing w:val="-1"/>
              </w:rPr>
              <w:t>Назив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трошкова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134"/>
              <w:ind w:left="1714" w:right="863" w:hanging="852"/>
            </w:pPr>
            <w:r>
              <w:rPr>
                <w:rFonts w:ascii="Arial" w:hAnsi="Arial" w:cs="Arial"/>
                <w:b/>
                <w:bCs/>
                <w:spacing w:val="-1"/>
              </w:rPr>
              <w:t>Износ</w:t>
            </w:r>
            <w:r>
              <w:rPr>
                <w:rFonts w:ascii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</w:rPr>
              <w:t>укупно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потребних</w:t>
            </w:r>
            <w:r>
              <w:rPr>
                <w:rFonts w:ascii="Arial" w:hAnsi="Arial" w:cs="Arial"/>
                <w:b/>
                <w:bCs/>
                <w:spacing w:val="3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средстава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258" w:right="259" w:hanging="2"/>
              <w:jc w:val="center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средства</w:t>
            </w:r>
            <w:r w:rsidRPr="00D3637A">
              <w:rPr>
                <w:rFonts w:ascii="Arial" w:hAnsi="Arial" w:cs="Arial"/>
                <w:b/>
                <w:bCs/>
                <w:spacing w:val="28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која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се траже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од</w:t>
            </w:r>
            <w:r w:rsidRPr="00D3637A">
              <w:rPr>
                <w:rFonts w:ascii="Arial" w:hAnsi="Arial" w:cs="Arial"/>
                <w:b/>
                <w:bCs/>
                <w:spacing w:val="2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општине</w:t>
            </w:r>
          </w:p>
        </w:tc>
      </w:tr>
      <w:tr w:rsidR="00DB6626" w:rsidRPr="00D3637A">
        <w:trPr>
          <w:trHeight w:hRule="exact" w:val="1397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121" w:right="125" w:firstLine="3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</w:tr>
      <w:tr w:rsidR="00DB6626" w:rsidRPr="00D3637A">
        <w:trPr>
          <w:trHeight w:hRule="exact" w:val="1395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121" w:right="125" w:firstLine="6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1118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489" w:right="487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1118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421" w:right="424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760"/>
              <w:rPr>
                <w:lang w:val="ru-RU"/>
              </w:rPr>
            </w:pPr>
          </w:p>
        </w:tc>
      </w:tr>
      <w:tr w:rsidR="00DB6626" w:rsidRPr="00D3637A">
        <w:trPr>
          <w:trHeight w:hRule="exact" w:val="1119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39" w:lineRule="auto"/>
              <w:ind w:left="142" w:right="143" w:firstLine="2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853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75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25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80" w:right="1020" w:bottom="920" w:left="1020" w:header="0" w:footer="735" w:gutter="0"/>
          <w:cols w:space="720"/>
          <w:noEndnote/>
        </w:sectPr>
      </w:pPr>
    </w:p>
    <w:p w:rsidR="00A1788E" w:rsidRPr="006A1646" w:rsidRDefault="00A1788E" w:rsidP="005B111A">
      <w:pPr>
        <w:pStyle w:val="BodyText"/>
        <w:kinsoku w:val="0"/>
        <w:overflowPunct w:val="0"/>
        <w:spacing w:before="51"/>
        <w:ind w:left="0" w:right="820"/>
        <w:rPr>
          <w:lang w:val="ru-RU"/>
        </w:rPr>
      </w:pPr>
    </w:p>
    <w:p w:rsidR="00DB6626" w:rsidRDefault="00DB6626">
      <w:pPr>
        <w:pStyle w:val="BodyText"/>
        <w:kinsoku w:val="0"/>
        <w:overflowPunct w:val="0"/>
        <w:spacing w:before="51"/>
        <w:ind w:left="815" w:right="820"/>
        <w:jc w:val="center"/>
        <w:rPr>
          <w:spacing w:val="-1"/>
        </w:rPr>
      </w:pPr>
      <w:r>
        <w:t>I</w:t>
      </w:r>
      <w:r w:rsidRPr="00D3637A">
        <w:rPr>
          <w:lang w:val="ru-RU"/>
        </w:rPr>
        <w:t xml:space="preserve"> </w:t>
      </w:r>
      <w:r>
        <w:t>I</w:t>
      </w:r>
      <w:r w:rsidRPr="00D3637A">
        <w:rPr>
          <w:lang w:val="ru-RU"/>
        </w:rPr>
        <w:t xml:space="preserve"> </w:t>
      </w:r>
      <w:r w:rsidRPr="00D3637A">
        <w:rPr>
          <w:spacing w:val="1"/>
          <w:lang w:val="ru-RU"/>
        </w:rPr>
        <w:t xml:space="preserve"> </w:t>
      </w:r>
      <w:r w:rsidRPr="00D3637A">
        <w:rPr>
          <w:spacing w:val="-1"/>
          <w:lang w:val="ru-RU"/>
        </w:rPr>
        <w:t>ПРИЛОЗИ</w:t>
      </w:r>
    </w:p>
    <w:p w:rsidR="004F4597" w:rsidRPr="004F4597" w:rsidRDefault="004F4597">
      <w:pPr>
        <w:pStyle w:val="BodyText"/>
        <w:kinsoku w:val="0"/>
        <w:overflowPunct w:val="0"/>
        <w:spacing w:before="51"/>
        <w:ind w:left="815" w:right="820"/>
        <w:jc w:val="center"/>
        <w:rPr>
          <w:b w:val="0"/>
          <w:bCs w:val="0"/>
        </w:rPr>
      </w:pPr>
    </w:p>
    <w:p w:rsidR="00DB6626" w:rsidRPr="00B505CE" w:rsidRDefault="00DB6626">
      <w:pPr>
        <w:pStyle w:val="BodyText"/>
        <w:kinsoku w:val="0"/>
        <w:overflowPunct w:val="0"/>
        <w:ind w:left="815" w:right="825"/>
        <w:jc w:val="center"/>
        <w:rPr>
          <w:b w:val="0"/>
          <w:bCs w:val="0"/>
          <w:spacing w:val="-1"/>
          <w:sz w:val="22"/>
          <w:szCs w:val="22"/>
          <w:lang w:val="ru-RU"/>
        </w:rPr>
      </w:pPr>
      <w:r w:rsidRPr="00B505CE">
        <w:rPr>
          <w:b w:val="0"/>
          <w:bCs w:val="0"/>
          <w:spacing w:val="-1"/>
          <w:sz w:val="22"/>
          <w:szCs w:val="22"/>
          <w:lang w:val="ru-RU"/>
        </w:rPr>
        <w:t>(без</w:t>
      </w:r>
      <w:r w:rsidRPr="00B505CE">
        <w:rPr>
          <w:b w:val="0"/>
          <w:bCs w:val="0"/>
          <w:sz w:val="22"/>
          <w:szCs w:val="22"/>
          <w:lang w:val="ru-RU"/>
        </w:rPr>
        <w:t xml:space="preserve"> достављених</w:t>
      </w:r>
      <w:r w:rsidRPr="00B505CE">
        <w:rPr>
          <w:b w:val="0"/>
          <w:bCs w:val="0"/>
          <w:spacing w:val="-3"/>
          <w:sz w:val="22"/>
          <w:szCs w:val="22"/>
          <w:lang w:val="ru-RU"/>
        </w:rPr>
        <w:t xml:space="preserve">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прилога</w:t>
      </w:r>
      <w:r w:rsidRPr="00B505CE">
        <w:rPr>
          <w:b w:val="0"/>
          <w:bCs w:val="0"/>
          <w:sz w:val="22"/>
          <w:szCs w:val="22"/>
          <w:lang w:val="ru-RU"/>
        </w:rPr>
        <w:t xml:space="preserve"> пријава на</w:t>
      </w:r>
      <w:r w:rsidRPr="00B505CE">
        <w:rPr>
          <w:b w:val="0"/>
          <w:bCs w:val="0"/>
          <w:spacing w:val="-2"/>
          <w:sz w:val="22"/>
          <w:szCs w:val="22"/>
          <w:lang w:val="ru-RU"/>
        </w:rPr>
        <w:t xml:space="preserve">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Конкурс</w:t>
      </w:r>
      <w:r w:rsidRPr="00B505CE">
        <w:rPr>
          <w:b w:val="0"/>
          <w:bCs w:val="0"/>
          <w:sz w:val="22"/>
          <w:szCs w:val="22"/>
          <w:lang w:val="ru-RU"/>
        </w:rPr>
        <w:t xml:space="preserve"> неће бити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разматрана)</w:t>
      </w:r>
    </w:p>
    <w:p w:rsidR="00A1788E" w:rsidRPr="00074035" w:rsidRDefault="00A1788E" w:rsidP="00A1788E">
      <w:pPr>
        <w:pStyle w:val="1tekst"/>
        <w:ind w:left="0" w:right="12" w:firstLine="0"/>
      </w:pPr>
    </w:p>
    <w:p w:rsidR="00593F75" w:rsidRPr="006567AD" w:rsidRDefault="00593F75" w:rsidP="00593F75">
      <w:pPr>
        <w:pStyle w:val="1tekst"/>
        <w:ind w:left="0" w:firstLine="0"/>
        <w:rPr>
          <w:sz w:val="22"/>
          <w:szCs w:val="22"/>
        </w:rPr>
      </w:pPr>
      <w:r w:rsidRPr="006567AD">
        <w:rPr>
          <w:b/>
          <w:sz w:val="22"/>
          <w:szCs w:val="22"/>
        </w:rPr>
        <w:t>У</w:t>
      </w:r>
      <w:r w:rsidR="006007C2">
        <w:rPr>
          <w:b/>
          <w:sz w:val="22"/>
          <w:szCs w:val="22"/>
        </w:rPr>
        <w:t>з образац пријаве за учешће на К</w:t>
      </w:r>
      <w:r w:rsidRPr="006567AD">
        <w:rPr>
          <w:b/>
          <w:sz w:val="22"/>
          <w:szCs w:val="22"/>
        </w:rPr>
        <w:t>онкурсу потребно је доставити и следећу документацију</w:t>
      </w:r>
      <w:r>
        <w:rPr>
          <w:b/>
          <w:sz w:val="22"/>
          <w:szCs w:val="22"/>
        </w:rPr>
        <w:t xml:space="preserve"> – у једном примерку</w:t>
      </w:r>
      <w:r w:rsidRPr="006567AD">
        <w:rPr>
          <w:sz w:val="22"/>
          <w:szCs w:val="22"/>
        </w:rPr>
        <w:t>:</w:t>
      </w:r>
    </w:p>
    <w:p w:rsidR="00593F75" w:rsidRPr="006567AD" w:rsidRDefault="00593F75" w:rsidP="00593F75">
      <w:pPr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>- фото</w:t>
      </w:r>
      <w:r w:rsidRPr="006567AD">
        <w:rPr>
          <w:rFonts w:ascii="Arial" w:hAnsi="Arial" w:cs="Arial"/>
          <w:sz w:val="22"/>
          <w:szCs w:val="22"/>
          <w:lang w:val="sr-Cyrl-CS"/>
        </w:rPr>
        <w:t>копиј</w:t>
      </w:r>
      <w:r w:rsidRPr="006567AD">
        <w:rPr>
          <w:rFonts w:ascii="Arial" w:hAnsi="Arial" w:cs="Arial"/>
          <w:sz w:val="22"/>
          <w:szCs w:val="22"/>
        </w:rPr>
        <w:t>у</w:t>
      </w:r>
      <w:r w:rsidRPr="006567AD">
        <w:rPr>
          <w:rFonts w:ascii="Arial" w:hAnsi="Arial" w:cs="Arial"/>
          <w:sz w:val="22"/>
          <w:szCs w:val="22"/>
          <w:lang w:val="sr-Cyrl-CS"/>
        </w:rPr>
        <w:t xml:space="preserve"> решења </w:t>
      </w:r>
      <w:r w:rsidRPr="006567AD">
        <w:rPr>
          <w:rFonts w:ascii="Arial" w:hAnsi="Arial" w:cs="Arial"/>
          <w:sz w:val="22"/>
          <w:szCs w:val="22"/>
        </w:rPr>
        <w:t>А</w:t>
      </w:r>
      <w:r w:rsidRPr="006567AD">
        <w:rPr>
          <w:rFonts w:ascii="Arial" w:hAnsi="Arial" w:cs="Arial"/>
          <w:sz w:val="22"/>
          <w:szCs w:val="22"/>
          <w:lang w:val="sr-Cyrl-CS"/>
        </w:rPr>
        <w:t>генције за привредне регистре</w:t>
      </w:r>
      <w:r w:rsidRPr="006567AD">
        <w:rPr>
          <w:rFonts w:ascii="Arial" w:hAnsi="Arial" w:cs="Arial"/>
          <w:sz w:val="22"/>
          <w:szCs w:val="22"/>
        </w:rPr>
        <w:t xml:space="preserve"> о регистрацији удружења, </w:t>
      </w:r>
    </w:p>
    <w:p w:rsidR="00593F75" w:rsidRPr="006567AD" w:rsidRDefault="00593F75" w:rsidP="00E84074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фотокопију статута удружења као доказ да се, према статутарним одредбама, циљеви удружења остварују у области у којој се програм реализује, </w:t>
      </w:r>
    </w:p>
    <w:p w:rsidR="00593F75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</w:t>
      </w:r>
      <w:r w:rsidRPr="006567AD">
        <w:rPr>
          <w:rFonts w:ascii="Arial" w:hAnsi="Arial" w:cs="Arial"/>
          <w:sz w:val="22"/>
          <w:szCs w:val="22"/>
          <w:lang w:val="ru-RU"/>
        </w:rPr>
        <w:t>фотокопију ОП обрасца (</w:t>
      </w:r>
      <w:r w:rsidRPr="006567AD">
        <w:rPr>
          <w:rFonts w:ascii="Arial" w:hAnsi="Arial" w:cs="Arial"/>
          <w:sz w:val="22"/>
          <w:szCs w:val="22"/>
        </w:rPr>
        <w:t>лице овлашћено за заступање организације</w:t>
      </w:r>
      <w:r w:rsidRPr="006567AD">
        <w:rPr>
          <w:rFonts w:ascii="Arial" w:hAnsi="Arial" w:cs="Arial"/>
          <w:sz w:val="22"/>
          <w:szCs w:val="22"/>
          <w:lang w:val="ru-RU"/>
        </w:rPr>
        <w:t>);</w:t>
      </w:r>
    </w:p>
    <w:p w:rsidR="00593F75" w:rsidRDefault="00593F75" w:rsidP="00593F75">
      <w:pPr>
        <w:pStyle w:val="Nincstrkz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</w:rPr>
        <w:t xml:space="preserve">- </w:t>
      </w:r>
      <w:r w:rsidRPr="00184DEE">
        <w:rPr>
          <w:rFonts w:ascii="Arial" w:hAnsi="Arial" w:cs="Arial"/>
          <w:lang w:eastAsia="hu-HU"/>
        </w:rPr>
        <w:t>Професионалн</w:t>
      </w:r>
      <w:r>
        <w:rPr>
          <w:rFonts w:ascii="Arial" w:hAnsi="Arial" w:cs="Arial"/>
          <w:lang w:eastAsia="hu-HU"/>
        </w:rPr>
        <w:t>у</w:t>
      </w:r>
      <w:r w:rsidRPr="00184DEE">
        <w:rPr>
          <w:rFonts w:ascii="Arial" w:hAnsi="Arial" w:cs="Arial"/>
          <w:lang w:eastAsia="hu-HU"/>
        </w:rPr>
        <w:t xml:space="preserve"> биографиј</w:t>
      </w:r>
      <w:r>
        <w:rPr>
          <w:rFonts w:ascii="Arial" w:hAnsi="Arial" w:cs="Arial"/>
          <w:lang w:eastAsia="hu-HU"/>
        </w:rPr>
        <w:t>у</w:t>
      </w:r>
      <w:r w:rsidRPr="00184DEE">
        <w:rPr>
          <w:rFonts w:ascii="Arial" w:hAnsi="Arial" w:cs="Arial"/>
          <w:lang w:eastAsia="hu-HU"/>
        </w:rPr>
        <w:t xml:space="preserve"> у случају појединца;</w:t>
      </w:r>
    </w:p>
    <w:p w:rsidR="00593F75" w:rsidRPr="00184DEE" w:rsidRDefault="00593F75" w:rsidP="00593F75">
      <w:pPr>
        <w:pStyle w:val="Nincstrkz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-</w:t>
      </w:r>
      <w:r w:rsidRPr="003E4C22">
        <w:rPr>
          <w:rFonts w:ascii="Arial" w:hAnsi="Arial" w:cs="Arial"/>
          <w:lang w:eastAsia="hu-HU"/>
        </w:rPr>
        <w:t xml:space="preserve"> </w:t>
      </w:r>
      <w:r w:rsidRPr="00184DEE">
        <w:rPr>
          <w:rFonts w:ascii="Arial" w:hAnsi="Arial" w:cs="Arial"/>
          <w:lang w:eastAsia="hu-HU"/>
        </w:rPr>
        <w:t>Списак учесника пројекта и бар једна професионалну биографију;</w:t>
      </w:r>
    </w:p>
    <w:p w:rsidR="00593F75" w:rsidRPr="003116A0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3116A0">
        <w:rPr>
          <w:rFonts w:ascii="Arial" w:hAnsi="Arial" w:cs="Arial"/>
          <w:sz w:val="22"/>
          <w:szCs w:val="22"/>
        </w:rPr>
        <w:t>- за физичко лице – доказ да има пребивалиште на територији општ</w:t>
      </w:r>
      <w:r>
        <w:rPr>
          <w:rFonts w:ascii="Arial" w:hAnsi="Arial" w:cs="Arial"/>
          <w:sz w:val="22"/>
          <w:szCs w:val="22"/>
        </w:rPr>
        <w:t>и</w:t>
      </w:r>
      <w:r w:rsidRPr="003116A0">
        <w:rPr>
          <w:rFonts w:ascii="Arial" w:hAnsi="Arial" w:cs="Arial"/>
          <w:sz w:val="22"/>
          <w:szCs w:val="22"/>
        </w:rPr>
        <w:t>не Врбас дуже од шест месеци</w:t>
      </w:r>
      <w:r w:rsidRPr="003116A0">
        <w:rPr>
          <w:sz w:val="22"/>
          <w:szCs w:val="22"/>
          <w:lang w:val="ru-RU"/>
        </w:rPr>
        <w:t xml:space="preserve"> </w:t>
      </w:r>
      <w:r w:rsidRPr="003116A0">
        <w:rPr>
          <w:rFonts w:ascii="Arial" w:hAnsi="Arial" w:cs="Arial"/>
          <w:sz w:val="22"/>
          <w:szCs w:val="22"/>
          <w:lang w:val="ru-RU"/>
        </w:rPr>
        <w:t>пре датума расписивања Конкурса</w:t>
      </w:r>
      <w:r>
        <w:rPr>
          <w:rFonts w:ascii="Arial" w:hAnsi="Arial" w:cs="Arial"/>
          <w:sz w:val="22"/>
          <w:szCs w:val="22"/>
        </w:rPr>
        <w:t>.</w:t>
      </w:r>
    </w:p>
    <w:p w:rsidR="00593F75" w:rsidRPr="00E05CAB" w:rsidRDefault="00593F75" w:rsidP="00593F75">
      <w:pPr>
        <w:widowControl/>
        <w:rPr>
          <w:rFonts w:ascii="Arial" w:hAnsi="Arial" w:cs="Arial"/>
          <w:sz w:val="22"/>
          <w:szCs w:val="22"/>
          <w:u w:val="single"/>
        </w:rPr>
      </w:pPr>
      <w:r w:rsidRPr="00E05CAB">
        <w:rPr>
          <w:rFonts w:ascii="Arial" w:hAnsi="Arial" w:cs="Arial"/>
          <w:sz w:val="22"/>
          <w:szCs w:val="22"/>
          <w:u w:val="single"/>
          <w:lang w:val="ru-RU"/>
        </w:rPr>
        <w:t>У</w:t>
      </w:r>
      <w:r>
        <w:rPr>
          <w:rFonts w:ascii="Arial" w:hAnsi="Arial" w:cs="Arial"/>
          <w:sz w:val="22"/>
          <w:szCs w:val="22"/>
          <w:u w:val="single"/>
          <w:lang w:val="ru-RU"/>
        </w:rPr>
        <w:t xml:space="preserve"> прилогу пријаве, доставити сву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остал</w:t>
      </w:r>
      <w:r>
        <w:rPr>
          <w:rFonts w:ascii="Arial" w:hAnsi="Arial" w:cs="Arial"/>
          <w:sz w:val="22"/>
          <w:szCs w:val="22"/>
          <w:u w:val="single"/>
        </w:rPr>
        <w:t xml:space="preserve">у документацију и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материјале који су битни за</w:t>
      </w:r>
      <w:r w:rsidRPr="00E05CA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  <w:lang w:val="ru-RU"/>
        </w:rPr>
        <w:t>реализацију културн</w:t>
      </w:r>
      <w:r>
        <w:rPr>
          <w:rFonts w:ascii="Arial" w:hAnsi="Arial" w:cs="Arial"/>
          <w:sz w:val="22"/>
          <w:szCs w:val="22"/>
          <w:u w:val="single"/>
        </w:rPr>
        <w:t xml:space="preserve">ог програма или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манифестације.</w:t>
      </w:r>
    </w:p>
    <w:p w:rsidR="00593F75" w:rsidRPr="006567AD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извештај о </w:t>
      </w:r>
      <w:r w:rsidRPr="006567AD">
        <w:rPr>
          <w:rFonts w:ascii="Arial" w:hAnsi="Arial" w:cs="Arial"/>
          <w:sz w:val="22"/>
          <w:szCs w:val="22"/>
        </w:rPr>
        <w:t xml:space="preserve">наменском </w:t>
      </w:r>
      <w:r w:rsidRPr="006567AD">
        <w:rPr>
          <w:rFonts w:ascii="Arial" w:hAnsi="Arial" w:cs="Arial"/>
          <w:sz w:val="22"/>
          <w:szCs w:val="22"/>
          <w:lang w:val="ru-RU"/>
        </w:rPr>
        <w:t>утрошку буџетских средстава, односно реализације програма из претходне године добијених путем</w:t>
      </w:r>
      <w:r w:rsidRPr="006567AD">
        <w:rPr>
          <w:rFonts w:ascii="Arial" w:hAnsi="Arial" w:cs="Arial"/>
          <w:sz w:val="22"/>
          <w:szCs w:val="22"/>
        </w:rPr>
        <w:t xml:space="preserve"> </w:t>
      </w:r>
      <w:r w:rsidR="00EB0720">
        <w:rPr>
          <w:rFonts w:ascii="Arial" w:hAnsi="Arial" w:cs="Arial"/>
          <w:sz w:val="22"/>
          <w:szCs w:val="22"/>
          <w:lang w:val="ru-RU"/>
        </w:rPr>
        <w:t>К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онкурса за расподелу средстава за финансирање и суфинансирање програма и пројеката у култури општине </w:t>
      </w:r>
      <w:r w:rsidRPr="006567AD">
        <w:rPr>
          <w:rFonts w:ascii="Arial" w:hAnsi="Arial" w:cs="Arial"/>
          <w:sz w:val="22"/>
          <w:szCs w:val="22"/>
        </w:rPr>
        <w:t xml:space="preserve">Врбас </w:t>
      </w:r>
      <w:r w:rsidRPr="006567AD">
        <w:rPr>
          <w:rFonts w:ascii="Arial" w:hAnsi="Arial" w:cs="Arial"/>
          <w:sz w:val="22"/>
          <w:szCs w:val="22"/>
          <w:lang w:val="ru-RU"/>
        </w:rPr>
        <w:t>у 20</w:t>
      </w:r>
      <w:r w:rsidR="00A118B3">
        <w:rPr>
          <w:rFonts w:ascii="Arial" w:hAnsi="Arial" w:cs="Arial"/>
          <w:sz w:val="22"/>
          <w:szCs w:val="22"/>
        </w:rPr>
        <w:t>2</w:t>
      </w:r>
      <w:r w:rsidR="00A118B3">
        <w:rPr>
          <w:rFonts w:ascii="Arial" w:hAnsi="Arial" w:cs="Arial"/>
          <w:sz w:val="22"/>
          <w:szCs w:val="22"/>
          <w:lang/>
        </w:rPr>
        <w:t>5</w:t>
      </w:r>
      <w:r w:rsidR="00AE5BE7">
        <w:rPr>
          <w:rFonts w:ascii="Arial" w:hAnsi="Arial" w:cs="Arial"/>
          <w:sz w:val="22"/>
          <w:szCs w:val="22"/>
        </w:rPr>
        <w:t>.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 години</w:t>
      </w:r>
      <w:r>
        <w:rPr>
          <w:rFonts w:ascii="Arial" w:hAnsi="Arial" w:cs="Arial"/>
          <w:sz w:val="22"/>
          <w:szCs w:val="22"/>
        </w:rPr>
        <w:t>.</w:t>
      </w:r>
    </w:p>
    <w:p w:rsidR="00A1788E" w:rsidRDefault="00A1788E">
      <w:pPr>
        <w:pStyle w:val="BodyText"/>
        <w:kinsoku w:val="0"/>
        <w:overflowPunct w:val="0"/>
        <w:ind w:left="0"/>
        <w:rPr>
          <w:b w:val="0"/>
          <w:bCs w:val="0"/>
          <w:sz w:val="22"/>
          <w:szCs w:val="22"/>
        </w:rPr>
      </w:pPr>
    </w:p>
    <w:p w:rsidR="00674DE0" w:rsidRDefault="004F4597" w:rsidP="00674DE0">
      <w:pPr>
        <w:pStyle w:val="1teks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III  </w:t>
      </w:r>
      <w:r w:rsidR="00674DE0" w:rsidRPr="00674DE0">
        <w:rPr>
          <w:b/>
          <w:sz w:val="22"/>
          <w:szCs w:val="22"/>
          <w:u w:val="single"/>
        </w:rPr>
        <w:t>Изјава у саставу Обрасца број 1. гласи:</w:t>
      </w:r>
    </w:p>
    <w:p w:rsidR="005E085E" w:rsidRPr="00674DE0" w:rsidRDefault="005E085E" w:rsidP="00674DE0">
      <w:pPr>
        <w:pStyle w:val="1tekst"/>
        <w:rPr>
          <w:b/>
          <w:sz w:val="22"/>
          <w:szCs w:val="22"/>
          <w:u w:val="single"/>
        </w:rPr>
      </w:pPr>
    </w:p>
    <w:p w:rsidR="00674DE0" w:rsidRPr="00674DE0" w:rsidRDefault="00674DE0" w:rsidP="00674DE0">
      <w:pPr>
        <w:pStyle w:val="1tekst"/>
        <w:ind w:left="0" w:right="78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>1.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 xml:space="preserve">дговорно </w:t>
      </w:r>
      <w:r w:rsidRPr="00674DE0">
        <w:rPr>
          <w:b/>
          <w:sz w:val="22"/>
          <w:szCs w:val="22"/>
          <w:lang w:val="sr-Cyrl-CS"/>
        </w:rPr>
        <w:t>лице подносиоца пријаве потврђујем</w:t>
      </w:r>
      <w:r w:rsidRPr="00674DE0">
        <w:rPr>
          <w:b/>
          <w:sz w:val="22"/>
          <w:szCs w:val="22"/>
          <w:lang w:val="ru-RU"/>
        </w:rPr>
        <w:t>, под кривичном и материјалном одговорношћу</w:t>
      </w:r>
      <w:r w:rsidRPr="00674DE0">
        <w:rPr>
          <w:b/>
          <w:sz w:val="22"/>
          <w:szCs w:val="22"/>
          <w:lang w:val="sr-Cyrl-CS"/>
        </w:rPr>
        <w:t xml:space="preserve"> да су наведени подаци </w:t>
      </w:r>
      <w:r w:rsidRPr="00674DE0">
        <w:rPr>
          <w:b/>
          <w:sz w:val="22"/>
          <w:szCs w:val="22"/>
          <w:lang w:val="ru-RU"/>
        </w:rPr>
        <w:t xml:space="preserve">у пријављеном програму/пројекту </w:t>
      </w:r>
      <w:r w:rsidRPr="00674DE0">
        <w:rPr>
          <w:b/>
          <w:sz w:val="22"/>
          <w:szCs w:val="22"/>
          <w:lang w:val="sr-Cyrl-CS"/>
        </w:rPr>
        <w:t>истинити и веродостојни</w:t>
      </w:r>
      <w:r w:rsidRPr="00674DE0">
        <w:rPr>
          <w:b/>
          <w:sz w:val="22"/>
          <w:szCs w:val="22"/>
          <w:lang w:val="ru-RU"/>
        </w:rPr>
        <w:t>.</w:t>
      </w:r>
    </w:p>
    <w:p w:rsidR="00674DE0" w:rsidRPr="00674DE0" w:rsidRDefault="00674DE0" w:rsidP="00674DE0">
      <w:pPr>
        <w:pStyle w:val="1tekst"/>
        <w:tabs>
          <w:tab w:val="left" w:pos="9900"/>
        </w:tabs>
        <w:ind w:left="0" w:right="78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 xml:space="preserve">2.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</w:t>
      </w:r>
      <w:r w:rsidR="00EB0720">
        <w:rPr>
          <w:b/>
          <w:sz w:val="22"/>
          <w:szCs w:val="22"/>
          <w:lang w:val="sr-Cyrl-CS"/>
        </w:rPr>
        <w:t>односиоца пријаве прихватам да о</w:t>
      </w:r>
      <w:r w:rsidRPr="00674DE0">
        <w:rPr>
          <w:b/>
          <w:sz w:val="22"/>
          <w:szCs w:val="22"/>
          <w:lang w:val="sr-Cyrl-CS"/>
        </w:rPr>
        <w:t>пштина</w:t>
      </w:r>
      <w:r w:rsidRPr="00674DE0">
        <w:rPr>
          <w:b/>
          <w:sz w:val="22"/>
          <w:szCs w:val="22"/>
          <w:lang w:val="ru-RU"/>
        </w:rPr>
        <w:t xml:space="preserve"> Врбас</w:t>
      </w:r>
      <w:r w:rsidRPr="00674DE0">
        <w:rPr>
          <w:b/>
          <w:sz w:val="22"/>
          <w:szCs w:val="22"/>
          <w:lang w:val="sr-Cyrl-CS"/>
        </w:rPr>
        <w:t xml:space="preserve"> има право да у било које време контролише дате податке, реализацију програма и начин коришћења додељених средстава.</w:t>
      </w:r>
    </w:p>
    <w:p w:rsidR="00674DE0" w:rsidRPr="00674DE0" w:rsidRDefault="00674DE0" w:rsidP="00674DE0">
      <w:pPr>
        <w:pStyle w:val="1tekst"/>
        <w:tabs>
          <w:tab w:val="left" w:pos="9900"/>
        </w:tabs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 xml:space="preserve">3.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на коришћење средстава искључиво за намене за које су додељена, као и</w:t>
      </w:r>
      <w:r w:rsidR="00EB0720">
        <w:rPr>
          <w:b/>
          <w:sz w:val="22"/>
          <w:szCs w:val="22"/>
          <w:lang w:val="sr-Cyrl-CS"/>
        </w:rPr>
        <w:t xml:space="preserve"> враћање неутрошених средстава о</w:t>
      </w:r>
      <w:r w:rsidRPr="00674DE0">
        <w:rPr>
          <w:b/>
          <w:sz w:val="22"/>
          <w:szCs w:val="22"/>
          <w:lang w:val="sr-Cyrl-CS"/>
        </w:rPr>
        <w:t>пштини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>4</w:t>
      </w:r>
      <w:r w:rsidRPr="00674DE0">
        <w:rPr>
          <w:b/>
          <w:sz w:val="22"/>
          <w:szCs w:val="22"/>
          <w:lang w:val="sr-Cyrl-CS"/>
        </w:rPr>
        <w:t>. 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ћу у року од </w:t>
      </w:r>
      <w:r w:rsidRPr="00674DE0">
        <w:rPr>
          <w:b/>
          <w:sz w:val="22"/>
          <w:szCs w:val="22"/>
          <w:lang w:val="ru-RU"/>
        </w:rPr>
        <w:t>30</w:t>
      </w:r>
      <w:r w:rsidRPr="00674DE0">
        <w:rPr>
          <w:b/>
          <w:sz w:val="22"/>
          <w:szCs w:val="22"/>
          <w:lang w:val="sr-Cyrl-CS"/>
        </w:rPr>
        <w:t xml:space="preserve"> дана </w:t>
      </w:r>
      <w:r w:rsidRPr="00674DE0">
        <w:rPr>
          <w:b/>
          <w:sz w:val="22"/>
          <w:szCs w:val="22"/>
          <w:lang w:val="ru-RU"/>
        </w:rPr>
        <w:t xml:space="preserve">по истеку </w:t>
      </w:r>
      <w:r w:rsidRPr="00674DE0">
        <w:rPr>
          <w:b/>
          <w:sz w:val="22"/>
          <w:szCs w:val="22"/>
          <w:lang w:val="sr-Cyrl-CS"/>
        </w:rPr>
        <w:t xml:space="preserve">рока утврђеног за реализацију </w:t>
      </w:r>
      <w:r w:rsidRPr="00674DE0">
        <w:rPr>
          <w:b/>
          <w:sz w:val="22"/>
          <w:szCs w:val="22"/>
          <w:lang w:val="ru-RU"/>
        </w:rPr>
        <w:t>пројекта,</w:t>
      </w:r>
      <w:r w:rsidRPr="00674DE0">
        <w:rPr>
          <w:b/>
          <w:sz w:val="22"/>
          <w:szCs w:val="22"/>
          <w:lang w:val="sr-Cyrl-CS"/>
        </w:rPr>
        <w:t xml:space="preserve"> а најкасније, до </w:t>
      </w:r>
      <w:r w:rsidRPr="00674DE0">
        <w:rPr>
          <w:b/>
          <w:sz w:val="22"/>
          <w:szCs w:val="22"/>
          <w:lang w:val="sr-Latn-CS"/>
        </w:rPr>
        <w:t>3</w:t>
      </w:r>
      <w:r w:rsidRPr="00674DE0">
        <w:rPr>
          <w:b/>
          <w:sz w:val="22"/>
          <w:szCs w:val="22"/>
          <w:lang w:val="ru-RU"/>
        </w:rPr>
        <w:t>1</w:t>
      </w:r>
      <w:r w:rsidRPr="00674DE0">
        <w:rPr>
          <w:b/>
          <w:sz w:val="22"/>
          <w:szCs w:val="22"/>
          <w:lang w:val="sr-Cyrl-CS"/>
        </w:rPr>
        <w:t xml:space="preserve">. </w:t>
      </w:r>
      <w:r w:rsidR="00EB0720">
        <w:rPr>
          <w:b/>
          <w:sz w:val="22"/>
          <w:szCs w:val="22"/>
          <w:lang w:val="sr-Cyrl-CS"/>
        </w:rPr>
        <w:t>децембра текуће године поднети И</w:t>
      </w:r>
      <w:r w:rsidRPr="00674DE0">
        <w:rPr>
          <w:b/>
          <w:sz w:val="22"/>
          <w:szCs w:val="22"/>
          <w:lang w:val="sr-Cyrl-CS"/>
        </w:rPr>
        <w:t>звештај о коришћењу средстава са припадајућом документацијом овереном од стране одговорних лица.</w:t>
      </w:r>
    </w:p>
    <w:p w:rsidR="00674DE0" w:rsidRPr="00674DE0" w:rsidRDefault="00674DE0" w:rsidP="00674DE0">
      <w:pPr>
        <w:pStyle w:val="1tekst"/>
        <w:tabs>
          <w:tab w:val="left" w:pos="10080"/>
        </w:tabs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>5</w:t>
      </w:r>
      <w:r w:rsidRPr="00674DE0">
        <w:rPr>
          <w:b/>
          <w:sz w:val="22"/>
          <w:szCs w:val="22"/>
          <w:lang w:val="sr-Cyrl-CS"/>
        </w:rPr>
        <w:t>. 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</w:t>
      </w:r>
      <w:r w:rsidR="003A50AC">
        <w:rPr>
          <w:b/>
          <w:sz w:val="22"/>
          <w:szCs w:val="22"/>
          <w:lang w:val="sr-Cyrl-CS"/>
        </w:rPr>
        <w:t>еног подношења или неподношења И</w:t>
      </w:r>
      <w:r w:rsidRPr="00674DE0">
        <w:rPr>
          <w:b/>
          <w:sz w:val="22"/>
          <w:szCs w:val="22"/>
          <w:lang w:val="sr-Cyrl-CS"/>
        </w:rPr>
        <w:t xml:space="preserve">звештаја из тачке </w:t>
      </w:r>
      <w:r w:rsidRPr="00674DE0">
        <w:rPr>
          <w:b/>
          <w:sz w:val="22"/>
          <w:szCs w:val="22"/>
          <w:lang w:val="ru-RU"/>
        </w:rPr>
        <w:t>4</w:t>
      </w:r>
      <w:r w:rsidRPr="00674DE0">
        <w:rPr>
          <w:b/>
          <w:sz w:val="22"/>
          <w:szCs w:val="22"/>
          <w:lang w:val="sr-Cyrl-CS"/>
        </w:rPr>
        <w:t>. ове Изјаве, укупан износ д</w:t>
      </w:r>
      <w:r w:rsidR="00EB0720">
        <w:rPr>
          <w:b/>
          <w:sz w:val="22"/>
          <w:szCs w:val="22"/>
          <w:lang w:val="sr-Cyrl-CS"/>
        </w:rPr>
        <w:t>одељених средстава бити враћен о</w:t>
      </w:r>
      <w:r w:rsidRPr="00674DE0">
        <w:rPr>
          <w:b/>
          <w:sz w:val="22"/>
          <w:szCs w:val="22"/>
          <w:lang w:val="sr-Cyrl-CS"/>
        </w:rPr>
        <w:t>пштини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 xml:space="preserve">6.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ће на позивницама, брошурама, осталом штампаном материјалу или на други одговарајући начин бити објављено да је реализацију пр</w:t>
      </w:r>
      <w:r w:rsidR="00EB0720">
        <w:rPr>
          <w:b/>
          <w:sz w:val="22"/>
          <w:szCs w:val="22"/>
          <w:lang w:val="sr-Cyrl-CS"/>
        </w:rPr>
        <w:t>ограма и пројекта, финансирала о</w:t>
      </w:r>
      <w:r w:rsidRPr="00674DE0">
        <w:rPr>
          <w:b/>
          <w:sz w:val="22"/>
          <w:szCs w:val="22"/>
          <w:lang w:val="sr-Cyrl-CS"/>
        </w:rPr>
        <w:t>пштина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</w:p>
    <w:p w:rsidR="00DB6626" w:rsidRPr="00D3637A" w:rsidRDefault="00DB6626">
      <w:pPr>
        <w:pStyle w:val="BodyText"/>
        <w:kinsoku w:val="0"/>
        <w:overflowPunct w:val="0"/>
        <w:ind w:left="0"/>
        <w:rPr>
          <w:b w:val="0"/>
          <w:bCs w:val="0"/>
          <w:lang w:val="ru-RU"/>
        </w:rPr>
      </w:pPr>
    </w:p>
    <w:p w:rsidR="00DB6626" w:rsidRDefault="00DB6626" w:rsidP="002E6F05">
      <w:pPr>
        <w:pStyle w:val="BodyText"/>
        <w:kinsoku w:val="0"/>
        <w:overflowPunct w:val="0"/>
        <w:ind w:left="100"/>
        <w:jc w:val="both"/>
        <w:rPr>
          <w:bCs w:val="0"/>
          <w:spacing w:val="-1"/>
        </w:rPr>
      </w:pPr>
      <w:r w:rsidRPr="005E085E">
        <w:rPr>
          <w:bCs w:val="0"/>
          <w:spacing w:val="-1"/>
        </w:rPr>
        <w:t>Датум:</w:t>
      </w:r>
    </w:p>
    <w:p w:rsidR="002E6F05" w:rsidRDefault="002E6F05" w:rsidP="002E6F05">
      <w:pPr>
        <w:pStyle w:val="BodyText"/>
        <w:kinsoku w:val="0"/>
        <w:overflowPunct w:val="0"/>
        <w:ind w:left="100"/>
        <w:jc w:val="both"/>
        <w:rPr>
          <w:bCs w:val="0"/>
          <w:spacing w:val="-1"/>
        </w:rPr>
      </w:pPr>
    </w:p>
    <w:p w:rsidR="00DB6626" w:rsidRPr="002E6F05" w:rsidRDefault="002E6F05" w:rsidP="002E6F05">
      <w:pPr>
        <w:pStyle w:val="BodyText"/>
        <w:kinsoku w:val="0"/>
        <w:overflowPunct w:val="0"/>
        <w:spacing w:line="20" w:lineRule="atLeast"/>
        <w:ind w:left="0"/>
        <w:rPr>
          <w:bCs w:val="0"/>
          <w:sz w:val="2"/>
          <w:szCs w:val="2"/>
        </w:rPr>
      </w:pPr>
      <w:r>
        <w:rPr>
          <w:bCs w:val="0"/>
          <w:spacing w:val="-1"/>
        </w:rPr>
        <w:t xml:space="preserve">                                                                                     _______________________</w:t>
      </w:r>
    </w:p>
    <w:p w:rsidR="00DB6626" w:rsidRPr="005E085E" w:rsidRDefault="00DB6626">
      <w:pPr>
        <w:pStyle w:val="BodyText"/>
        <w:kinsoku w:val="0"/>
        <w:overflowPunct w:val="0"/>
        <w:spacing w:line="265" w:lineRule="exact"/>
        <w:ind w:left="0" w:right="1895"/>
        <w:jc w:val="right"/>
        <w:rPr>
          <w:bCs w:val="0"/>
        </w:rPr>
      </w:pPr>
      <w:r w:rsidRPr="005E085E">
        <w:rPr>
          <w:bCs w:val="0"/>
        </w:rPr>
        <w:t>потпис</w:t>
      </w:r>
    </w:p>
    <w:p w:rsidR="00DB6626" w:rsidRPr="005E085E" w:rsidRDefault="00DB6626">
      <w:pPr>
        <w:pStyle w:val="BodyText"/>
        <w:kinsoku w:val="0"/>
        <w:overflowPunct w:val="0"/>
        <w:spacing w:before="11"/>
        <w:ind w:left="0"/>
        <w:rPr>
          <w:bCs w:val="0"/>
          <w:sz w:val="17"/>
          <w:szCs w:val="17"/>
        </w:rPr>
      </w:pPr>
    </w:p>
    <w:p w:rsidR="00DB6626" w:rsidRPr="005E085E" w:rsidRDefault="00DB6626">
      <w:pPr>
        <w:pStyle w:val="BodyText"/>
        <w:kinsoku w:val="0"/>
        <w:overflowPunct w:val="0"/>
        <w:spacing w:before="69"/>
        <w:ind w:left="815" w:right="3152"/>
        <w:jc w:val="center"/>
        <w:rPr>
          <w:bCs w:val="0"/>
        </w:rPr>
      </w:pPr>
      <w:r w:rsidRPr="005E085E">
        <w:rPr>
          <w:bCs w:val="0"/>
        </w:rPr>
        <w:t>м.п.</w:t>
      </w:r>
    </w:p>
    <w:sectPr w:rsidR="00DB6626" w:rsidRPr="005E085E" w:rsidSect="00C32DF9">
      <w:pgSz w:w="12240" w:h="15840"/>
      <w:pgMar w:top="760" w:right="1060" w:bottom="920" w:left="1700" w:header="0" w:footer="735" w:gutter="0"/>
      <w:cols w:space="720" w:equalWidth="0">
        <w:col w:w="948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665" w:rsidRDefault="00C96665">
      <w:r>
        <w:separator/>
      </w:r>
    </w:p>
  </w:endnote>
  <w:endnote w:type="continuationSeparator" w:id="0">
    <w:p w:rsidR="00C96665" w:rsidRDefault="00C96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626" w:rsidRDefault="00B703AE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b w:val="0"/>
        <w:bCs w:val="0"/>
        <w:sz w:val="20"/>
        <w:szCs w:val="20"/>
      </w:rPr>
    </w:pPr>
    <w:r w:rsidRPr="00B703A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4pt;margin-top:743.25pt;width:10.7pt;height:14pt;z-index:-251658752;mso-position-horizontal-relative:page;mso-position-vertical-relative:page" o:allowincell="f" filled="f" stroked="f">
          <v:textbox inset="0,0,0,0">
            <w:txbxContent>
              <w:p w:rsidR="00DB6626" w:rsidRDefault="00B703AE">
                <w:pPr>
                  <w:pStyle w:val="BodyText"/>
                  <w:kinsoku w:val="0"/>
                  <w:overflowPunct w:val="0"/>
                  <w:spacing w:line="265" w:lineRule="exact"/>
                  <w:ind w:left="40"/>
                  <w:rPr>
                    <w:b w:val="0"/>
                    <w:bCs w:val="0"/>
                  </w:rPr>
                </w:pPr>
                <w:r>
                  <w:rPr>
                    <w:b w:val="0"/>
                    <w:bCs w:val="0"/>
                  </w:rPr>
                  <w:fldChar w:fldCharType="begin"/>
                </w:r>
                <w:r w:rsidR="00DB6626">
                  <w:rPr>
                    <w:b w:val="0"/>
                    <w:bCs w:val="0"/>
                  </w:rPr>
                  <w:instrText xml:space="preserve"> PAGE </w:instrText>
                </w:r>
                <w:r>
                  <w:rPr>
                    <w:b w:val="0"/>
                    <w:bCs w:val="0"/>
                  </w:rPr>
                  <w:fldChar w:fldCharType="separate"/>
                </w:r>
                <w:r w:rsidR="00A118B3">
                  <w:rPr>
                    <w:b w:val="0"/>
                    <w:bCs w:val="0"/>
                    <w:noProof/>
                  </w:rPr>
                  <w:t>7</w:t>
                </w:r>
                <w:r>
                  <w:rPr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665" w:rsidRDefault="00C96665">
      <w:r>
        <w:separator/>
      </w:r>
    </w:p>
  </w:footnote>
  <w:footnote w:type="continuationSeparator" w:id="0">
    <w:p w:rsidR="00C96665" w:rsidRDefault="00C966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99" w:hanging="423"/>
      </w:pPr>
      <w:rPr>
        <w:rFonts w:ascii="Arial" w:hAnsi="Arial" w:cs="Arial"/>
        <w:b/>
        <w:bCs/>
        <w:sz w:val="24"/>
        <w:szCs w:val="24"/>
      </w:rPr>
    </w:lvl>
    <w:lvl w:ilvl="1">
      <w:numFmt w:val="bullet"/>
      <w:lvlText w:val="•"/>
      <w:lvlJc w:val="left"/>
      <w:pPr>
        <w:ind w:left="1086" w:hanging="423"/>
      </w:pPr>
    </w:lvl>
    <w:lvl w:ilvl="2">
      <w:numFmt w:val="bullet"/>
      <w:lvlText w:val="•"/>
      <w:lvlJc w:val="left"/>
      <w:pPr>
        <w:ind w:left="2072" w:hanging="423"/>
      </w:pPr>
    </w:lvl>
    <w:lvl w:ilvl="3">
      <w:numFmt w:val="bullet"/>
      <w:lvlText w:val="•"/>
      <w:lvlJc w:val="left"/>
      <w:pPr>
        <w:ind w:left="3059" w:hanging="423"/>
      </w:pPr>
    </w:lvl>
    <w:lvl w:ilvl="4">
      <w:numFmt w:val="bullet"/>
      <w:lvlText w:val="•"/>
      <w:lvlJc w:val="left"/>
      <w:pPr>
        <w:ind w:left="4045" w:hanging="423"/>
      </w:pPr>
    </w:lvl>
    <w:lvl w:ilvl="5">
      <w:numFmt w:val="bullet"/>
      <w:lvlText w:val="•"/>
      <w:lvlJc w:val="left"/>
      <w:pPr>
        <w:ind w:left="5032" w:hanging="423"/>
      </w:pPr>
    </w:lvl>
    <w:lvl w:ilvl="6">
      <w:numFmt w:val="bullet"/>
      <w:lvlText w:val="•"/>
      <w:lvlJc w:val="left"/>
      <w:pPr>
        <w:ind w:left="6018" w:hanging="423"/>
      </w:pPr>
    </w:lvl>
    <w:lvl w:ilvl="7">
      <w:numFmt w:val="bullet"/>
      <w:lvlText w:val="•"/>
      <w:lvlJc w:val="left"/>
      <w:pPr>
        <w:ind w:left="7005" w:hanging="423"/>
      </w:pPr>
    </w:lvl>
    <w:lvl w:ilvl="8">
      <w:numFmt w:val="bullet"/>
      <w:lvlText w:val="•"/>
      <w:lvlJc w:val="left"/>
      <w:pPr>
        <w:ind w:left="7991" w:hanging="423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100" w:hanging="365"/>
      </w:pPr>
      <w:rPr>
        <w:rFonts w:ascii="Arial" w:hAnsi="Arial" w:cs="Arial"/>
        <w:b/>
        <w:bCs/>
        <w:sz w:val="24"/>
        <w:szCs w:val="24"/>
      </w:rPr>
    </w:lvl>
    <w:lvl w:ilvl="1">
      <w:numFmt w:val="bullet"/>
      <w:lvlText w:val="•"/>
      <w:lvlJc w:val="left"/>
      <w:pPr>
        <w:ind w:left="4149" w:hanging="365"/>
      </w:pPr>
    </w:lvl>
    <w:lvl w:ilvl="2">
      <w:numFmt w:val="bullet"/>
      <w:lvlText w:val="•"/>
      <w:lvlJc w:val="left"/>
      <w:pPr>
        <w:ind w:left="4741" w:hanging="365"/>
      </w:pPr>
    </w:lvl>
    <w:lvl w:ilvl="3">
      <w:numFmt w:val="bullet"/>
      <w:lvlText w:val="•"/>
      <w:lvlJc w:val="left"/>
      <w:pPr>
        <w:ind w:left="5334" w:hanging="365"/>
      </w:pPr>
    </w:lvl>
    <w:lvl w:ilvl="4">
      <w:numFmt w:val="bullet"/>
      <w:lvlText w:val="•"/>
      <w:lvlJc w:val="left"/>
      <w:pPr>
        <w:ind w:left="5926" w:hanging="365"/>
      </w:pPr>
    </w:lvl>
    <w:lvl w:ilvl="5">
      <w:numFmt w:val="bullet"/>
      <w:lvlText w:val="•"/>
      <w:lvlJc w:val="left"/>
      <w:pPr>
        <w:ind w:left="6518" w:hanging="365"/>
      </w:pPr>
    </w:lvl>
    <w:lvl w:ilvl="6">
      <w:numFmt w:val="bullet"/>
      <w:lvlText w:val="•"/>
      <w:lvlJc w:val="left"/>
      <w:pPr>
        <w:ind w:left="7110" w:hanging="365"/>
      </w:pPr>
    </w:lvl>
    <w:lvl w:ilvl="7">
      <w:numFmt w:val="bullet"/>
      <w:lvlText w:val="•"/>
      <w:lvlJc w:val="left"/>
      <w:pPr>
        <w:ind w:left="7703" w:hanging="365"/>
      </w:pPr>
    </w:lvl>
    <w:lvl w:ilvl="8">
      <w:numFmt w:val="bullet"/>
      <w:lvlText w:val="•"/>
      <w:lvlJc w:val="left"/>
      <w:pPr>
        <w:ind w:left="8295" w:hanging="365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00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38" w:hanging="360"/>
      </w:pPr>
    </w:lvl>
    <w:lvl w:ilvl="2">
      <w:numFmt w:val="bullet"/>
      <w:lvlText w:val="•"/>
      <w:lvlJc w:val="left"/>
      <w:pPr>
        <w:ind w:left="1976" w:hanging="360"/>
      </w:pPr>
    </w:lvl>
    <w:lvl w:ilvl="3">
      <w:numFmt w:val="bullet"/>
      <w:lvlText w:val="•"/>
      <w:lvlJc w:val="left"/>
      <w:pPr>
        <w:ind w:left="2914" w:hanging="360"/>
      </w:pPr>
    </w:lvl>
    <w:lvl w:ilvl="4">
      <w:numFmt w:val="bullet"/>
      <w:lvlText w:val="•"/>
      <w:lvlJc w:val="left"/>
      <w:pPr>
        <w:ind w:left="3852" w:hanging="360"/>
      </w:pPr>
    </w:lvl>
    <w:lvl w:ilvl="5">
      <w:numFmt w:val="bullet"/>
      <w:lvlText w:val="•"/>
      <w:lvlJc w:val="left"/>
      <w:pPr>
        <w:ind w:left="4790" w:hanging="360"/>
      </w:pPr>
    </w:lvl>
    <w:lvl w:ilvl="6">
      <w:numFmt w:val="bullet"/>
      <w:lvlText w:val="•"/>
      <w:lvlJc w:val="left"/>
      <w:pPr>
        <w:ind w:left="5728" w:hanging="360"/>
      </w:pPr>
    </w:lvl>
    <w:lvl w:ilvl="7">
      <w:numFmt w:val="bullet"/>
      <w:lvlText w:val="•"/>
      <w:lvlJc w:val="left"/>
      <w:pPr>
        <w:ind w:left="6666" w:hanging="360"/>
      </w:pPr>
    </w:lvl>
    <w:lvl w:ilvl="8">
      <w:numFmt w:val="bullet"/>
      <w:lvlText w:val="•"/>
      <w:lvlJc w:val="left"/>
      <w:pPr>
        <w:ind w:left="7604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E50784"/>
    <w:rsid w:val="00005880"/>
    <w:rsid w:val="00026D69"/>
    <w:rsid w:val="00074035"/>
    <w:rsid w:val="000A7C09"/>
    <w:rsid w:val="000E2559"/>
    <w:rsid w:val="000F1906"/>
    <w:rsid w:val="00115F1A"/>
    <w:rsid w:val="0016639B"/>
    <w:rsid w:val="00184B3A"/>
    <w:rsid w:val="00184DEE"/>
    <w:rsid w:val="001B5429"/>
    <w:rsid w:val="001D4588"/>
    <w:rsid w:val="00203CE9"/>
    <w:rsid w:val="00216E33"/>
    <w:rsid w:val="00241C39"/>
    <w:rsid w:val="00273237"/>
    <w:rsid w:val="00286266"/>
    <w:rsid w:val="002B4469"/>
    <w:rsid w:val="002B559B"/>
    <w:rsid w:val="002E6F05"/>
    <w:rsid w:val="003116A0"/>
    <w:rsid w:val="00335B2F"/>
    <w:rsid w:val="0035661E"/>
    <w:rsid w:val="003A50AC"/>
    <w:rsid w:val="003C69FC"/>
    <w:rsid w:val="003E4C22"/>
    <w:rsid w:val="00425CD0"/>
    <w:rsid w:val="00426FE4"/>
    <w:rsid w:val="00467ABB"/>
    <w:rsid w:val="004B67FF"/>
    <w:rsid w:val="004F4597"/>
    <w:rsid w:val="0052467E"/>
    <w:rsid w:val="0053143F"/>
    <w:rsid w:val="00593F75"/>
    <w:rsid w:val="005A7CA1"/>
    <w:rsid w:val="005B111A"/>
    <w:rsid w:val="005D6C10"/>
    <w:rsid w:val="005E085E"/>
    <w:rsid w:val="006007C2"/>
    <w:rsid w:val="00631D8C"/>
    <w:rsid w:val="00643C0C"/>
    <w:rsid w:val="006567AD"/>
    <w:rsid w:val="00674DE0"/>
    <w:rsid w:val="00686CD7"/>
    <w:rsid w:val="006952EB"/>
    <w:rsid w:val="006A1646"/>
    <w:rsid w:val="006B7E75"/>
    <w:rsid w:val="00725142"/>
    <w:rsid w:val="00730A10"/>
    <w:rsid w:val="00733641"/>
    <w:rsid w:val="00753083"/>
    <w:rsid w:val="00757275"/>
    <w:rsid w:val="0082783C"/>
    <w:rsid w:val="008A5EE0"/>
    <w:rsid w:val="008C55EC"/>
    <w:rsid w:val="008C6503"/>
    <w:rsid w:val="008C72F6"/>
    <w:rsid w:val="00921D5C"/>
    <w:rsid w:val="00921E47"/>
    <w:rsid w:val="00923236"/>
    <w:rsid w:val="0093239C"/>
    <w:rsid w:val="009C68E5"/>
    <w:rsid w:val="009F6230"/>
    <w:rsid w:val="009F734A"/>
    <w:rsid w:val="00A054D4"/>
    <w:rsid w:val="00A118B3"/>
    <w:rsid w:val="00A1788E"/>
    <w:rsid w:val="00A84291"/>
    <w:rsid w:val="00A9238E"/>
    <w:rsid w:val="00AC389B"/>
    <w:rsid w:val="00AE5BE7"/>
    <w:rsid w:val="00AF31E0"/>
    <w:rsid w:val="00B505CE"/>
    <w:rsid w:val="00B703AE"/>
    <w:rsid w:val="00B81F23"/>
    <w:rsid w:val="00BB4C27"/>
    <w:rsid w:val="00BC7F11"/>
    <w:rsid w:val="00BE02AB"/>
    <w:rsid w:val="00BE3B0C"/>
    <w:rsid w:val="00C15E14"/>
    <w:rsid w:val="00C32DF9"/>
    <w:rsid w:val="00C46705"/>
    <w:rsid w:val="00C82F40"/>
    <w:rsid w:val="00C96665"/>
    <w:rsid w:val="00CA2C46"/>
    <w:rsid w:val="00CB4F05"/>
    <w:rsid w:val="00CD0DB9"/>
    <w:rsid w:val="00D16783"/>
    <w:rsid w:val="00D33033"/>
    <w:rsid w:val="00D3637A"/>
    <w:rsid w:val="00D95A6C"/>
    <w:rsid w:val="00DA56A2"/>
    <w:rsid w:val="00DB6626"/>
    <w:rsid w:val="00DE4A63"/>
    <w:rsid w:val="00E05CAB"/>
    <w:rsid w:val="00E252EE"/>
    <w:rsid w:val="00E45D89"/>
    <w:rsid w:val="00E50784"/>
    <w:rsid w:val="00E5723C"/>
    <w:rsid w:val="00E8021C"/>
    <w:rsid w:val="00E84074"/>
    <w:rsid w:val="00E91233"/>
    <w:rsid w:val="00E93957"/>
    <w:rsid w:val="00EA434B"/>
    <w:rsid w:val="00EB0720"/>
    <w:rsid w:val="00ED72F7"/>
    <w:rsid w:val="00F3016C"/>
    <w:rsid w:val="00F47A6D"/>
    <w:rsid w:val="00F6664D"/>
    <w:rsid w:val="00F71C55"/>
    <w:rsid w:val="00FE2D60"/>
    <w:rsid w:val="00FF1E44"/>
    <w:rsid w:val="00FF2649"/>
    <w:rsid w:val="00FF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F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32DF9"/>
    <w:pPr>
      <w:ind w:left="99"/>
    </w:pPr>
    <w:rPr>
      <w:rFonts w:ascii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DF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32DF9"/>
  </w:style>
  <w:style w:type="paragraph" w:customStyle="1" w:styleId="TableParagraph">
    <w:name w:val="Table Paragraph"/>
    <w:basedOn w:val="Normal"/>
    <w:uiPriority w:val="99"/>
    <w:rsid w:val="00C32DF9"/>
  </w:style>
  <w:style w:type="paragraph" w:customStyle="1" w:styleId="1tekst">
    <w:name w:val="_1tekst"/>
    <w:basedOn w:val="Normal"/>
    <w:uiPriority w:val="99"/>
    <w:rsid w:val="00D3637A"/>
    <w:pPr>
      <w:widowControl/>
      <w:autoSpaceDE/>
      <w:autoSpaceDN/>
      <w:adjustRightInd/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customStyle="1" w:styleId="normal0">
    <w:name w:val="normal"/>
    <w:uiPriority w:val="99"/>
    <w:rsid w:val="008C55EC"/>
    <w:rPr>
      <w:rFonts w:ascii="Times New Roman" w:hAnsi="Times New Roman" w:cs="Times New Roman"/>
      <w:color w:val="000000"/>
      <w:sz w:val="24"/>
      <w:szCs w:val="24"/>
    </w:rPr>
  </w:style>
  <w:style w:type="paragraph" w:customStyle="1" w:styleId="Nincstrkz">
    <w:name w:val="Nincs térköz"/>
    <w:uiPriority w:val="99"/>
    <w:rsid w:val="00D95A6C"/>
    <w:rPr>
      <w:rFonts w:cs="Times New Roman"/>
      <w:sz w:val="22"/>
      <w:szCs w:val="22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Slobodanka</dc:creator>
  <cp:keywords/>
  <cp:lastModifiedBy>dragana.matic</cp:lastModifiedBy>
  <cp:revision>10</cp:revision>
  <cp:lastPrinted>2024-01-11T10:46:00Z</cp:lastPrinted>
  <dcterms:created xsi:type="dcterms:W3CDTF">2024-01-11T09:58:00Z</dcterms:created>
  <dcterms:modified xsi:type="dcterms:W3CDTF">2026-01-29T09:29:00Z</dcterms:modified>
</cp:coreProperties>
</file>